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AEFF6" w14:textId="55C51DFE" w:rsidR="004852EA" w:rsidRDefault="004852EA" w:rsidP="004852EA">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C22B6A">
        <w:rPr>
          <w:rFonts w:ascii="Arial" w:hAnsi="Arial" w:cs="Arial"/>
          <w:b/>
          <w:sz w:val="24"/>
          <w:szCs w:val="28"/>
          <w:lang w:val="en-US"/>
        </w:rPr>
        <w:t>6-</w:t>
      </w:r>
      <w:r>
        <w:rPr>
          <w:rFonts w:ascii="Arial" w:hAnsi="Arial" w:cs="Arial" w:hint="eastAsia"/>
          <w:b/>
          <w:sz w:val="24"/>
          <w:szCs w:val="28"/>
          <w:lang w:val="en-US"/>
        </w:rPr>
        <w:t>bis</w:t>
      </w:r>
      <w:r w:rsidRPr="001D2FBF">
        <w:rPr>
          <w:rFonts w:ascii="Arial" w:hAnsi="Arial" w:cs="Arial"/>
          <w:b/>
          <w:sz w:val="24"/>
          <w:szCs w:val="28"/>
        </w:rPr>
        <w:tab/>
      </w:r>
      <w:r w:rsidR="00AF6A75" w:rsidRPr="00AF6A75">
        <w:rPr>
          <w:rFonts w:ascii="Arial" w:hAnsi="Arial" w:cs="Arial"/>
          <w:b/>
          <w:sz w:val="24"/>
          <w:szCs w:val="28"/>
          <w:lang w:val="en-US"/>
        </w:rPr>
        <w:t>R4-</w:t>
      </w:r>
      <w:r w:rsidR="004365A3">
        <w:rPr>
          <w:rFonts w:ascii="Arial" w:hAnsi="Arial" w:cs="Arial"/>
          <w:b/>
          <w:sz w:val="24"/>
          <w:szCs w:val="28"/>
          <w:lang w:val="en-US"/>
        </w:rPr>
        <w:t>2513302</w:t>
      </w:r>
    </w:p>
    <w:p w14:paraId="47246F4F" w14:textId="44BA4347" w:rsidR="004852EA" w:rsidRPr="001D2FBF" w:rsidRDefault="00C22B6A" w:rsidP="004852EA">
      <w:pPr>
        <w:widowControl w:val="0"/>
        <w:tabs>
          <w:tab w:val="right" w:pos="9072"/>
        </w:tabs>
        <w:spacing w:after="0"/>
        <w:rPr>
          <w:rFonts w:ascii="Arial" w:hAnsi="Arial" w:cs="Arial"/>
          <w:b/>
          <w:sz w:val="24"/>
          <w:szCs w:val="28"/>
          <w:lang w:val="en-US"/>
        </w:rPr>
      </w:pPr>
      <w:r w:rsidRPr="00C22B6A">
        <w:rPr>
          <w:rFonts w:ascii="Arial" w:eastAsiaTheme="minorEastAsia" w:hAnsi="Arial" w:cs="Arial"/>
          <w:b/>
          <w:bCs/>
          <w:sz w:val="24"/>
          <w:szCs w:val="24"/>
          <w:lang w:val="en-US"/>
        </w:rPr>
        <w:t>Prague</w:t>
      </w:r>
      <w:r w:rsidR="004852EA" w:rsidRPr="006A4956">
        <w:rPr>
          <w:rFonts w:ascii="Arial" w:eastAsiaTheme="minorEastAsia" w:hAnsi="Arial" w:cs="Arial"/>
          <w:b/>
          <w:bCs/>
          <w:sz w:val="24"/>
          <w:szCs w:val="24"/>
          <w:lang w:val="en-US"/>
        </w:rPr>
        <w:t xml:space="preserve">, </w:t>
      </w:r>
      <w:r w:rsidRPr="00C22B6A">
        <w:rPr>
          <w:rFonts w:ascii="Arial" w:eastAsiaTheme="minorEastAsia" w:hAnsi="Arial" w:cs="Arial"/>
          <w:b/>
          <w:bCs/>
          <w:sz w:val="24"/>
          <w:szCs w:val="24"/>
          <w:lang w:val="en-US"/>
        </w:rPr>
        <w:t>Czech</w:t>
      </w:r>
      <w:r w:rsidR="004852EA" w:rsidRPr="000D46E4">
        <w:rPr>
          <w:rFonts w:ascii="Arial" w:eastAsiaTheme="minorEastAsia" w:hAnsi="Arial" w:cs="Arial"/>
          <w:b/>
          <w:bCs/>
          <w:sz w:val="24"/>
          <w:szCs w:val="24"/>
          <w:lang w:val="en-US"/>
        </w:rPr>
        <w:t xml:space="preserve">, </w:t>
      </w:r>
      <w:r w:rsidR="004852EA">
        <w:rPr>
          <w:rFonts w:ascii="Arial" w:eastAsiaTheme="minorEastAsia" w:hAnsi="Arial" w:cs="Arial" w:hint="eastAsia"/>
          <w:b/>
          <w:bCs/>
          <w:sz w:val="24"/>
          <w:szCs w:val="24"/>
          <w:lang w:val="en-US"/>
        </w:rPr>
        <w:t>1</w:t>
      </w:r>
      <w:r w:rsidR="00FC1E77">
        <w:rPr>
          <w:rFonts w:ascii="Arial" w:eastAsiaTheme="minorEastAsia" w:hAnsi="Arial" w:cs="Arial"/>
          <w:b/>
          <w:bCs/>
          <w:sz w:val="24"/>
          <w:szCs w:val="24"/>
          <w:lang w:val="en-US"/>
        </w:rPr>
        <w:t>3</w:t>
      </w:r>
      <w:r w:rsidR="004852EA" w:rsidRPr="000D46E4">
        <w:rPr>
          <w:rFonts w:ascii="Arial" w:eastAsiaTheme="minorEastAsia" w:hAnsi="Arial" w:cs="Arial"/>
          <w:b/>
          <w:bCs/>
          <w:sz w:val="24"/>
          <w:szCs w:val="24"/>
          <w:lang w:val="en-US"/>
        </w:rPr>
        <w:t xml:space="preserve"> – </w:t>
      </w:r>
      <w:r w:rsidR="004852EA">
        <w:rPr>
          <w:rFonts w:ascii="Arial" w:eastAsiaTheme="minorEastAsia" w:hAnsi="Arial" w:cs="Arial" w:hint="eastAsia"/>
          <w:b/>
          <w:bCs/>
          <w:sz w:val="24"/>
          <w:szCs w:val="24"/>
          <w:lang w:val="en-US"/>
        </w:rPr>
        <w:t>1</w:t>
      </w:r>
      <w:r w:rsidR="00FC1E77">
        <w:rPr>
          <w:rFonts w:ascii="Arial" w:eastAsiaTheme="minorEastAsia" w:hAnsi="Arial" w:cs="Arial"/>
          <w:b/>
          <w:bCs/>
          <w:sz w:val="24"/>
          <w:szCs w:val="24"/>
          <w:lang w:val="en-US"/>
        </w:rPr>
        <w:t>7</w:t>
      </w:r>
      <w:r w:rsidR="004852EA">
        <w:rPr>
          <w:rFonts w:ascii="Arial" w:eastAsiaTheme="minorEastAsia" w:hAnsi="Arial" w:cs="Arial" w:hint="eastAsia"/>
          <w:b/>
          <w:bCs/>
          <w:sz w:val="24"/>
          <w:szCs w:val="24"/>
          <w:lang w:val="en-US"/>
        </w:rPr>
        <w:t xml:space="preserve"> </w:t>
      </w:r>
      <w:r w:rsidR="00FC1E77">
        <w:rPr>
          <w:rFonts w:ascii="Arial" w:eastAsiaTheme="minorEastAsia" w:hAnsi="Arial" w:cs="Arial"/>
          <w:b/>
          <w:bCs/>
          <w:sz w:val="24"/>
          <w:szCs w:val="24"/>
          <w:lang w:val="en-US"/>
        </w:rPr>
        <w:t>October</w:t>
      </w:r>
      <w:r w:rsidR="004852EA" w:rsidRPr="000D46E4">
        <w:rPr>
          <w:rFonts w:ascii="Arial" w:eastAsiaTheme="minorEastAsia" w:hAnsi="Arial" w:cs="Arial"/>
          <w:b/>
          <w:bCs/>
          <w:sz w:val="24"/>
          <w:szCs w:val="24"/>
          <w:lang w:val="en-US"/>
        </w:rPr>
        <w:t>, 202</w:t>
      </w:r>
      <w:r w:rsidR="00FC1E77">
        <w:rPr>
          <w:rFonts w:ascii="Arial" w:hAnsi="Arial" w:cs="Arial"/>
          <w:b/>
          <w:sz w:val="24"/>
          <w:szCs w:val="28"/>
          <w:lang w:val="en-US"/>
        </w:rPr>
        <w:t>5</w:t>
      </w:r>
    </w:p>
    <w:bookmarkEnd w:id="1"/>
    <w:p w14:paraId="150D53F7" w14:textId="1981F854"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1E77">
        <w:rPr>
          <w:rFonts w:ascii="Arial" w:hAnsi="Arial" w:cs="Arial"/>
          <w:color w:val="000000"/>
          <w:sz w:val="22"/>
        </w:rPr>
        <w:t>8</w:t>
      </w:r>
      <w:r>
        <w:rPr>
          <w:rFonts w:ascii="Arial" w:hAnsi="Arial" w:cs="Arial"/>
          <w:color w:val="000000"/>
          <w:sz w:val="22"/>
        </w:rPr>
        <w:t>.1</w:t>
      </w:r>
      <w:r w:rsidR="00FC1E77">
        <w:rPr>
          <w:rFonts w:ascii="Arial" w:hAnsi="Arial" w:cs="Arial"/>
          <w:color w:val="000000"/>
          <w:sz w:val="22"/>
        </w:rPr>
        <w:t>3</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71A65275"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C1E77">
        <w:rPr>
          <w:rFonts w:ascii="Arial" w:hAnsi="Arial" w:cs="Arial"/>
          <w:color w:val="000000"/>
          <w:sz w:val="22"/>
        </w:rPr>
        <w:t xml:space="preserve">On </w:t>
      </w:r>
      <w:r w:rsidR="00FC1E77" w:rsidRPr="00FC1E77">
        <w:rPr>
          <w:rFonts w:ascii="Arial" w:hAnsi="Arial" w:cs="Arial"/>
          <w:color w:val="000000"/>
          <w:sz w:val="22"/>
        </w:rPr>
        <w:t>RAN4 operation efficiency</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2BCB2E80" w14:textId="359CEDC5" w:rsidR="00FC1E77" w:rsidRPr="00B70031" w:rsidRDefault="006A4F7E" w:rsidP="0052386C">
      <w:pPr>
        <w:spacing w:before="120"/>
        <w:jc w:val="both"/>
        <w:rPr>
          <w:rFonts w:hint="eastAsia"/>
          <w:lang w:val="en-US"/>
        </w:rPr>
      </w:pPr>
      <w:r w:rsidRPr="00B70031">
        <w:rPr>
          <w:rFonts w:hint="eastAsia"/>
          <w:lang w:val="en-US"/>
        </w:rPr>
        <w:t>I</w:t>
      </w:r>
      <w:r w:rsidRPr="00B70031">
        <w:rPr>
          <w:lang w:val="en-US"/>
        </w:rPr>
        <w:t>n the RAN#</w:t>
      </w:r>
      <w:r>
        <w:rPr>
          <w:lang w:val="en-US"/>
        </w:rPr>
        <w:t>10</w:t>
      </w:r>
      <w:r w:rsidR="00433BFB">
        <w:rPr>
          <w:lang w:val="en-US"/>
        </w:rPr>
        <w:t>9</w:t>
      </w:r>
      <w:r w:rsidRPr="00B70031">
        <w:rPr>
          <w:lang w:val="en-US"/>
        </w:rPr>
        <w:t xml:space="preserve"> meeting, </w:t>
      </w:r>
      <w:r w:rsidR="0021400C">
        <w:rPr>
          <w:lang w:val="en-US"/>
        </w:rPr>
        <w:t>the revised SID [1] for 6G radio study was approved</w:t>
      </w:r>
      <w:r w:rsidRPr="00B70031">
        <w:rPr>
          <w:lang w:val="en-US"/>
        </w:rPr>
        <w:t xml:space="preserve">. </w:t>
      </w:r>
      <w:r w:rsidR="0021400C">
        <w:rPr>
          <w:lang w:val="en-US"/>
        </w:rPr>
        <w:t>One of the objectives is to study 6G core and performance requirements.</w:t>
      </w:r>
      <w:r w:rsidR="0052386C" w:rsidRPr="0052386C">
        <w:rPr>
          <w:lang w:val="en-US"/>
        </w:rPr>
        <w:t xml:space="preserve"> </w:t>
      </w:r>
      <w:r w:rsidR="0052386C">
        <w:rPr>
          <w:lang w:val="en-US"/>
        </w:rPr>
        <w:t>The specification improvement, including spec structure and drafting principles are to be studied as highlighted below.</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4D23D47B" w14:textId="77777777" w:rsidR="00433BFB" w:rsidRPr="00934C60" w:rsidRDefault="00433BFB" w:rsidP="00844DE7">
            <w:pPr>
              <w:pStyle w:val="ListParagraph"/>
              <w:numPr>
                <w:ilvl w:val="0"/>
                <w:numId w:val="30"/>
              </w:numPr>
              <w:overflowPunct w:val="0"/>
              <w:autoSpaceDE w:val="0"/>
              <w:autoSpaceDN w:val="0"/>
              <w:adjustRightInd w:val="0"/>
              <w:contextualSpacing/>
              <w:textAlignment w:val="baseline"/>
              <w:rPr>
                <w:color w:val="000000" w:themeColor="text1"/>
              </w:rPr>
            </w:pPr>
            <w:r w:rsidRPr="00934C60">
              <w:rPr>
                <w:color w:val="000000" w:themeColor="text1"/>
              </w:rPr>
              <w:t xml:space="preserve">6GR core and performance requirements </w:t>
            </w:r>
          </w:p>
          <w:p w14:paraId="729B4327" w14:textId="77777777" w:rsidR="00433BFB" w:rsidRPr="00934C60" w:rsidRDefault="00433BFB" w:rsidP="00844DE7">
            <w:pPr>
              <w:pStyle w:val="ListParagraph"/>
              <w:numPr>
                <w:ilvl w:val="0"/>
                <w:numId w:val="29"/>
              </w:numPr>
              <w:overflowPunct w:val="0"/>
              <w:autoSpaceDE w:val="0"/>
              <w:autoSpaceDN w:val="0"/>
              <w:adjustRightInd w:val="0"/>
              <w:contextualSpacing/>
              <w:textAlignment w:val="baseline"/>
              <w:rPr>
                <w:color w:val="000000" w:themeColor="text1"/>
              </w:rPr>
            </w:pPr>
            <w:r w:rsidRPr="00934C60">
              <w:rPr>
                <w:color w:val="000000" w:themeColor="text1"/>
              </w:rPr>
              <w:t>General RF aspects [RAN4]</w:t>
            </w:r>
          </w:p>
          <w:p w14:paraId="496C3284" w14:textId="77777777" w:rsidR="00433BFB" w:rsidRPr="00934C60" w:rsidRDefault="00433BFB" w:rsidP="00844DE7">
            <w:pPr>
              <w:pStyle w:val="ListParagraph"/>
              <w:numPr>
                <w:ilvl w:val="2"/>
                <w:numId w:val="28"/>
              </w:numPr>
              <w:overflowPunct w:val="0"/>
              <w:autoSpaceDE w:val="0"/>
              <w:autoSpaceDN w:val="0"/>
              <w:adjustRightInd w:val="0"/>
              <w:ind w:left="1843" w:hanging="288"/>
              <w:contextualSpacing/>
              <w:textAlignment w:val="baseline"/>
              <w:rPr>
                <w:color w:val="000000" w:themeColor="text1"/>
              </w:rPr>
            </w:pPr>
            <w:r w:rsidRPr="00934C60">
              <w:rPr>
                <w:color w:val="000000" w:themeColor="text1"/>
              </w:rPr>
              <w:t>Intra-3GPP co-existence studies</w:t>
            </w:r>
          </w:p>
          <w:p w14:paraId="56DADBD3" w14:textId="77777777" w:rsidR="00433BFB" w:rsidRPr="00934C60" w:rsidRDefault="00433BFB" w:rsidP="00844DE7">
            <w:pPr>
              <w:pStyle w:val="ListParagraph"/>
              <w:numPr>
                <w:ilvl w:val="2"/>
                <w:numId w:val="28"/>
              </w:numPr>
              <w:overflowPunct w:val="0"/>
              <w:autoSpaceDE w:val="0"/>
              <w:autoSpaceDN w:val="0"/>
              <w:adjustRightInd w:val="0"/>
              <w:ind w:left="1843" w:hanging="288"/>
              <w:contextualSpacing/>
              <w:textAlignment w:val="baseline"/>
              <w:rPr>
                <w:color w:val="000000" w:themeColor="text1"/>
              </w:rPr>
            </w:pPr>
            <w:r w:rsidRPr="00934C60">
              <w:rPr>
                <w:color w:val="000000" w:themeColor="text1"/>
              </w:rPr>
              <w:t>Study RF related system parameters and requirements</w:t>
            </w:r>
          </w:p>
          <w:p w14:paraId="253020BF" w14:textId="77777777" w:rsidR="00433BFB" w:rsidRPr="00934C60" w:rsidRDefault="00433BFB" w:rsidP="00844DE7">
            <w:pPr>
              <w:pStyle w:val="ListParagraph"/>
              <w:numPr>
                <w:ilvl w:val="0"/>
                <w:numId w:val="29"/>
              </w:numPr>
              <w:overflowPunct w:val="0"/>
              <w:autoSpaceDE w:val="0"/>
              <w:autoSpaceDN w:val="0"/>
              <w:adjustRightInd w:val="0"/>
              <w:contextualSpacing/>
              <w:textAlignment w:val="baseline"/>
              <w:rPr>
                <w:color w:val="000000" w:themeColor="text1"/>
              </w:rPr>
            </w:pPr>
            <w:r w:rsidRPr="00934C60">
              <w:rPr>
                <w:color w:val="000000" w:themeColor="text1"/>
              </w:rPr>
              <w:t>BS RF requirement aspects including band [RAN4]</w:t>
            </w:r>
          </w:p>
          <w:p w14:paraId="4264F2DD" w14:textId="77777777" w:rsidR="00433BFB" w:rsidRPr="00934C60" w:rsidRDefault="00433BFB" w:rsidP="00844DE7">
            <w:pPr>
              <w:pStyle w:val="ListParagraph"/>
              <w:numPr>
                <w:ilvl w:val="2"/>
                <w:numId w:val="28"/>
              </w:numPr>
              <w:overflowPunct w:val="0"/>
              <w:autoSpaceDE w:val="0"/>
              <w:autoSpaceDN w:val="0"/>
              <w:adjustRightInd w:val="0"/>
              <w:ind w:left="1843" w:hanging="288"/>
              <w:contextualSpacing/>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35C5D9F5" w14:textId="77777777" w:rsidR="00433BFB" w:rsidRPr="000B0A8A" w:rsidRDefault="00433BFB" w:rsidP="00844DE7">
            <w:pPr>
              <w:pStyle w:val="ListParagraph"/>
              <w:numPr>
                <w:ilvl w:val="2"/>
                <w:numId w:val="28"/>
              </w:numPr>
              <w:overflowPunct w:val="0"/>
              <w:autoSpaceDE w:val="0"/>
              <w:autoSpaceDN w:val="0"/>
              <w:adjustRightInd w:val="0"/>
              <w:ind w:left="1843" w:hanging="288"/>
              <w:contextualSpacing/>
              <w:textAlignment w:val="baseline"/>
              <w:rPr>
                <w:color w:val="000000" w:themeColor="text1"/>
                <w:highlight w:val="yellow"/>
              </w:rPr>
            </w:pPr>
            <w:r w:rsidRPr="000B0A8A">
              <w:rPr>
                <w:color w:val="000000" w:themeColor="text1"/>
                <w:highlight w:val="yellow"/>
              </w:rPr>
              <w:t xml:space="preserve">Study how to improve 6G BS </w:t>
            </w:r>
            <w:proofErr w:type="gramStart"/>
            <w:r w:rsidRPr="000B0A8A">
              <w:rPr>
                <w:color w:val="000000" w:themeColor="text1"/>
                <w:highlight w:val="yellow"/>
              </w:rPr>
              <w:t>core,  conformance</w:t>
            </w:r>
            <w:proofErr w:type="gramEnd"/>
            <w:r w:rsidRPr="000B0A8A">
              <w:rPr>
                <w:color w:val="000000" w:themeColor="text1"/>
                <w:highlight w:val="yellow"/>
              </w:rPr>
              <w:t xml:space="preserve"> specifications, including structure and drafting principles </w:t>
            </w:r>
          </w:p>
          <w:p w14:paraId="02476566" w14:textId="77777777" w:rsidR="00433BFB" w:rsidRPr="00934C60" w:rsidRDefault="00433BFB" w:rsidP="00844DE7">
            <w:pPr>
              <w:pStyle w:val="ListParagraph"/>
              <w:numPr>
                <w:ilvl w:val="0"/>
                <w:numId w:val="29"/>
              </w:numPr>
              <w:overflowPunct w:val="0"/>
              <w:autoSpaceDE w:val="0"/>
              <w:autoSpaceDN w:val="0"/>
              <w:adjustRightInd w:val="0"/>
              <w:contextualSpacing/>
              <w:textAlignment w:val="baseline"/>
              <w:rPr>
                <w:color w:val="000000" w:themeColor="text1"/>
              </w:rPr>
            </w:pPr>
            <w:r w:rsidRPr="00934C60">
              <w:rPr>
                <w:color w:val="000000" w:themeColor="text1"/>
              </w:rPr>
              <w:t>UE RF requirement aspects including band and band combination [RAN4]</w:t>
            </w:r>
          </w:p>
          <w:p w14:paraId="0809A1EC" w14:textId="77777777" w:rsidR="00433BFB" w:rsidRPr="00934C60" w:rsidRDefault="00433BFB" w:rsidP="00844DE7">
            <w:pPr>
              <w:pStyle w:val="ListParagraph"/>
              <w:numPr>
                <w:ilvl w:val="2"/>
                <w:numId w:val="28"/>
              </w:numPr>
              <w:overflowPunct w:val="0"/>
              <w:autoSpaceDE w:val="0"/>
              <w:autoSpaceDN w:val="0"/>
              <w:adjustRightInd w:val="0"/>
              <w:ind w:left="1843" w:hanging="288"/>
              <w:contextualSpacing/>
              <w:textAlignment w:val="baseline"/>
              <w:rPr>
                <w:color w:val="000000" w:themeColor="text1"/>
              </w:rPr>
            </w:pPr>
            <w:r w:rsidRPr="00934C60">
              <w:rPr>
                <w:color w:val="000000" w:themeColor="text1"/>
              </w:rPr>
              <w:t>UE RF requirement framework aiming at improvements and/or simplification compared to 5G NR</w:t>
            </w:r>
          </w:p>
          <w:p w14:paraId="74958020" w14:textId="77777777" w:rsidR="00433BFB" w:rsidRPr="0021400C" w:rsidRDefault="00433BFB" w:rsidP="00844DE7">
            <w:pPr>
              <w:pStyle w:val="ListParagraph"/>
              <w:numPr>
                <w:ilvl w:val="2"/>
                <w:numId w:val="28"/>
              </w:numPr>
              <w:overflowPunct w:val="0"/>
              <w:autoSpaceDE w:val="0"/>
              <w:autoSpaceDN w:val="0"/>
              <w:adjustRightInd w:val="0"/>
              <w:ind w:left="1843" w:hanging="288"/>
              <w:contextualSpacing/>
              <w:textAlignment w:val="baseline"/>
              <w:rPr>
                <w:color w:val="000000" w:themeColor="text1"/>
                <w:highlight w:val="yellow"/>
              </w:rPr>
            </w:pPr>
            <w:r w:rsidRPr="0021400C">
              <w:rPr>
                <w:color w:val="000000" w:themeColor="text1"/>
                <w:highlight w:val="yellow"/>
              </w:rPr>
              <w:t xml:space="preserve">Study how to improve 6G UE RF specification(s), including structure, drafting principles, and database for band combination </w:t>
            </w:r>
          </w:p>
          <w:p w14:paraId="26612E99" w14:textId="77777777" w:rsidR="00433BFB" w:rsidRPr="00934C60" w:rsidRDefault="00433BFB" w:rsidP="00844DE7">
            <w:pPr>
              <w:pStyle w:val="ListParagraph"/>
              <w:numPr>
                <w:ilvl w:val="2"/>
                <w:numId w:val="28"/>
              </w:numPr>
              <w:overflowPunct w:val="0"/>
              <w:autoSpaceDE w:val="0"/>
              <w:autoSpaceDN w:val="0"/>
              <w:adjustRightInd w:val="0"/>
              <w:ind w:left="1843" w:hanging="288"/>
              <w:contextualSpacing/>
              <w:textAlignment w:val="baseline"/>
              <w:rPr>
                <w:color w:val="000000" w:themeColor="text1"/>
              </w:rPr>
            </w:pPr>
            <w:r w:rsidRPr="00934C60">
              <w:rPr>
                <w:color w:val="000000" w:themeColor="text1"/>
              </w:rPr>
              <w:t>Study UE RF capabilities considering different device types and implementations</w:t>
            </w:r>
          </w:p>
          <w:p w14:paraId="79456C2F" w14:textId="77777777" w:rsidR="00433BFB" w:rsidRPr="00934C60" w:rsidRDefault="00433BFB" w:rsidP="00844DE7">
            <w:pPr>
              <w:pStyle w:val="ListParagraph"/>
              <w:numPr>
                <w:ilvl w:val="0"/>
                <w:numId w:val="29"/>
              </w:numPr>
              <w:overflowPunct w:val="0"/>
              <w:autoSpaceDE w:val="0"/>
              <w:autoSpaceDN w:val="0"/>
              <w:adjustRightInd w:val="0"/>
              <w:contextualSpacing/>
              <w:textAlignment w:val="baseline"/>
              <w:rPr>
                <w:color w:val="000000" w:themeColor="text1"/>
              </w:rPr>
            </w:pPr>
            <w:r w:rsidRPr="00934C60">
              <w:rPr>
                <w:color w:val="000000" w:themeColor="text1"/>
              </w:rPr>
              <w:t>RRM aspects for 6GR [RAN4, RAN1, RAN2]</w:t>
            </w:r>
          </w:p>
          <w:p w14:paraId="775447A6" w14:textId="77777777" w:rsidR="00433BFB" w:rsidRPr="00934C60" w:rsidRDefault="00433BFB" w:rsidP="00844DE7">
            <w:pPr>
              <w:pStyle w:val="ListParagraph"/>
              <w:numPr>
                <w:ilvl w:val="2"/>
                <w:numId w:val="28"/>
              </w:numPr>
              <w:overflowPunct w:val="0"/>
              <w:autoSpaceDE w:val="0"/>
              <w:autoSpaceDN w:val="0"/>
              <w:adjustRightInd w:val="0"/>
              <w:ind w:left="1843" w:hanging="288"/>
              <w:contextualSpacing/>
              <w:textAlignment w:val="baseline"/>
              <w:rPr>
                <w:color w:val="000000" w:themeColor="text1"/>
              </w:rPr>
            </w:pPr>
            <w:r w:rsidRPr="00934C60">
              <w:rPr>
                <w:color w:val="000000" w:themeColor="text1"/>
              </w:rPr>
              <w:t>RRM requirement and procedure aspects aiming at improvements and/or simplification compared to 5G NR</w:t>
            </w:r>
          </w:p>
          <w:p w14:paraId="774D9FD1" w14:textId="77777777" w:rsidR="00433BFB" w:rsidRPr="00934C60" w:rsidRDefault="00433BFB" w:rsidP="00844DE7">
            <w:pPr>
              <w:pStyle w:val="ListParagraph"/>
              <w:numPr>
                <w:ilvl w:val="2"/>
                <w:numId w:val="28"/>
              </w:numPr>
              <w:overflowPunct w:val="0"/>
              <w:autoSpaceDE w:val="0"/>
              <w:autoSpaceDN w:val="0"/>
              <w:adjustRightInd w:val="0"/>
              <w:ind w:left="1843" w:hanging="288"/>
              <w:contextualSpacing/>
              <w:textAlignment w:val="baseline"/>
              <w:rPr>
                <w:color w:val="000000" w:themeColor="text1"/>
              </w:rPr>
            </w:pPr>
            <w:r w:rsidRPr="000B0A8A">
              <w:rPr>
                <w:color w:val="000000" w:themeColor="text1"/>
                <w:highlight w:val="yellow"/>
              </w:rPr>
              <w:t>Study how to improve 6G requirement specification, including structure and drafting principles</w:t>
            </w:r>
            <w:r w:rsidRPr="00934C60">
              <w:rPr>
                <w:color w:val="000000" w:themeColor="text1"/>
              </w:rPr>
              <w:t xml:space="preserve"> </w:t>
            </w:r>
          </w:p>
          <w:p w14:paraId="77F90025" w14:textId="77777777" w:rsidR="00433BFB" w:rsidRPr="00934C60" w:rsidRDefault="00433BFB" w:rsidP="00844DE7">
            <w:pPr>
              <w:pStyle w:val="ListParagraph"/>
              <w:numPr>
                <w:ilvl w:val="0"/>
                <w:numId w:val="29"/>
              </w:numPr>
              <w:overflowPunct w:val="0"/>
              <w:autoSpaceDE w:val="0"/>
              <w:autoSpaceDN w:val="0"/>
              <w:adjustRightInd w:val="0"/>
              <w:contextualSpacing/>
              <w:textAlignment w:val="baseline"/>
              <w:rPr>
                <w:color w:val="000000" w:themeColor="text1"/>
              </w:rPr>
            </w:pPr>
            <w:r w:rsidRPr="00934C60">
              <w:rPr>
                <w:color w:val="000000" w:themeColor="text1"/>
              </w:rPr>
              <w:t>Demodulation and performance aspects [RAN4]</w:t>
            </w:r>
          </w:p>
          <w:p w14:paraId="268788F3" w14:textId="77777777" w:rsidR="00433BFB" w:rsidRPr="00934C60" w:rsidRDefault="00433BFB" w:rsidP="00844DE7">
            <w:pPr>
              <w:pStyle w:val="ListParagraph"/>
              <w:numPr>
                <w:ilvl w:val="2"/>
                <w:numId w:val="28"/>
              </w:numPr>
              <w:overflowPunct w:val="0"/>
              <w:autoSpaceDE w:val="0"/>
              <w:autoSpaceDN w:val="0"/>
              <w:adjustRightInd w:val="0"/>
              <w:ind w:left="1843" w:hanging="288"/>
              <w:contextualSpacing/>
              <w:textAlignment w:val="baseline"/>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389D8F58" w14:textId="77777777" w:rsidR="00433BFB" w:rsidRPr="0021400C" w:rsidRDefault="00433BFB" w:rsidP="00844DE7">
            <w:pPr>
              <w:pStyle w:val="ListParagraph"/>
              <w:numPr>
                <w:ilvl w:val="2"/>
                <w:numId w:val="28"/>
              </w:numPr>
              <w:overflowPunct w:val="0"/>
              <w:autoSpaceDE w:val="0"/>
              <w:autoSpaceDN w:val="0"/>
              <w:adjustRightInd w:val="0"/>
              <w:ind w:left="1843" w:hanging="288"/>
              <w:contextualSpacing/>
              <w:textAlignment w:val="baseline"/>
              <w:rPr>
                <w:color w:val="000000" w:themeColor="text1"/>
                <w:highlight w:val="yellow"/>
              </w:rPr>
            </w:pPr>
            <w:r w:rsidRPr="0021400C">
              <w:rPr>
                <w:color w:val="000000" w:themeColor="text1"/>
                <w:highlight w:val="yellow"/>
              </w:rPr>
              <w:t>Study how to improve 6G demodulation and performance specifications, including structure and drafting principles</w:t>
            </w:r>
            <w:r w:rsidRPr="0021400C">
              <w:rPr>
                <w:rFonts w:hint="eastAsia"/>
                <w:color w:val="000000" w:themeColor="text1"/>
                <w:highlight w:val="yellow"/>
                <w:lang w:eastAsia="ja-JP"/>
              </w:rPr>
              <w:t xml:space="preserve"> for UE </w:t>
            </w:r>
            <w:r w:rsidRPr="0021400C">
              <w:rPr>
                <w:color w:val="000000" w:themeColor="text1"/>
                <w:highlight w:val="yellow"/>
                <w:lang w:eastAsia="ja-JP"/>
              </w:rPr>
              <w:t>and</w:t>
            </w:r>
            <w:r w:rsidRPr="0021400C">
              <w:rPr>
                <w:rFonts w:hint="eastAsia"/>
                <w:color w:val="000000" w:themeColor="text1"/>
                <w:highlight w:val="yellow"/>
                <w:lang w:eastAsia="ja-JP"/>
              </w:rPr>
              <w:t xml:space="preserve"> BS</w:t>
            </w:r>
          </w:p>
          <w:p w14:paraId="0F90FE3C" w14:textId="77777777" w:rsidR="00433BFB" w:rsidRPr="00934C60" w:rsidRDefault="00433BFB" w:rsidP="00844DE7">
            <w:pPr>
              <w:pStyle w:val="ListParagraph"/>
              <w:numPr>
                <w:ilvl w:val="0"/>
                <w:numId w:val="29"/>
              </w:numPr>
              <w:overflowPunct w:val="0"/>
              <w:autoSpaceDE w:val="0"/>
              <w:autoSpaceDN w:val="0"/>
              <w:adjustRightInd w:val="0"/>
              <w:contextualSpacing/>
              <w:textAlignment w:val="baseline"/>
              <w:rPr>
                <w:color w:val="000000" w:themeColor="text1"/>
              </w:rPr>
            </w:pPr>
            <w:r w:rsidRPr="00934C60">
              <w:rPr>
                <w:color w:val="000000" w:themeColor="text1"/>
              </w:rPr>
              <w:t>Aspects related to the testability [RAN4]</w:t>
            </w:r>
          </w:p>
          <w:p w14:paraId="4876006A" w14:textId="77777777" w:rsidR="00433BFB" w:rsidRPr="00934C60" w:rsidRDefault="00433BFB" w:rsidP="00844DE7">
            <w:pPr>
              <w:pStyle w:val="ListParagraph"/>
              <w:numPr>
                <w:ilvl w:val="2"/>
                <w:numId w:val="28"/>
              </w:numPr>
              <w:overflowPunct w:val="0"/>
              <w:autoSpaceDE w:val="0"/>
              <w:autoSpaceDN w:val="0"/>
              <w:adjustRightInd w:val="0"/>
              <w:ind w:left="1843" w:hanging="288"/>
              <w:contextualSpacing/>
              <w:textAlignment w:val="baseline"/>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71FABA52" w14:textId="77777777" w:rsidR="00433BFB" w:rsidRPr="00934C60" w:rsidRDefault="00433BFB" w:rsidP="00844DE7">
            <w:pPr>
              <w:pStyle w:val="ListParagraph"/>
              <w:numPr>
                <w:ilvl w:val="0"/>
                <w:numId w:val="29"/>
              </w:numPr>
              <w:overflowPunct w:val="0"/>
              <w:autoSpaceDE w:val="0"/>
              <w:autoSpaceDN w:val="0"/>
              <w:adjustRightInd w:val="0"/>
              <w:contextualSpacing/>
              <w:textAlignment w:val="baseline"/>
              <w:rPr>
                <w:color w:val="000000" w:themeColor="text1"/>
              </w:rPr>
            </w:pPr>
            <w:r w:rsidRPr="00934C60">
              <w:rPr>
                <w:color w:val="000000" w:themeColor="text1"/>
              </w:rPr>
              <w:t>Other aspects</w:t>
            </w:r>
          </w:p>
          <w:p w14:paraId="3ACAD77F" w14:textId="77777777" w:rsidR="00433BFB" w:rsidRPr="00934C60" w:rsidRDefault="00433BFB" w:rsidP="00844DE7">
            <w:pPr>
              <w:pStyle w:val="ListParagraph"/>
              <w:numPr>
                <w:ilvl w:val="2"/>
                <w:numId w:val="28"/>
              </w:numPr>
              <w:overflowPunct w:val="0"/>
              <w:autoSpaceDE w:val="0"/>
              <w:autoSpaceDN w:val="0"/>
              <w:adjustRightInd w:val="0"/>
              <w:ind w:left="1843" w:hanging="288"/>
              <w:contextualSpacing/>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64A4941B" w14:textId="189E159D" w:rsidR="006A4F7E" w:rsidRPr="001B7CA0" w:rsidRDefault="00433BFB" w:rsidP="00844DE7">
            <w:pPr>
              <w:pStyle w:val="ListParagraph"/>
              <w:numPr>
                <w:ilvl w:val="2"/>
                <w:numId w:val="28"/>
              </w:numPr>
              <w:overflowPunct w:val="0"/>
              <w:autoSpaceDE w:val="0"/>
              <w:autoSpaceDN w:val="0"/>
              <w:adjustRightInd w:val="0"/>
              <w:ind w:left="1843" w:hanging="288"/>
              <w:contextualSpacing/>
              <w:textAlignment w:val="baseline"/>
              <w:rPr>
                <w:sz w:val="22"/>
                <w:szCs w:val="22"/>
                <w:lang w:eastAsia="zh-CN"/>
              </w:rPr>
            </w:pPr>
            <w:r w:rsidRPr="00934C60">
              <w:rPr>
                <w:color w:val="000000" w:themeColor="text1"/>
              </w:rPr>
              <w:t>Definition of ‘frequency range(s)’</w:t>
            </w:r>
            <w:r w:rsidRPr="00934C60">
              <w:rPr>
                <w:rFonts w:hint="eastAsia"/>
                <w:color w:val="000000" w:themeColor="text1"/>
                <w:lang w:eastAsia="ja-JP"/>
              </w:rPr>
              <w:t>[RAN4]</w:t>
            </w:r>
            <w:r w:rsidR="008727D8" w:rsidRPr="00FB2402">
              <w:rPr>
                <w:lang w:eastAsia="zh-CN"/>
              </w:rPr>
              <w:t xml:space="preserve"> </w:t>
            </w:r>
          </w:p>
        </w:tc>
      </w:tr>
    </w:tbl>
    <w:p w14:paraId="0169244F" w14:textId="346BE235" w:rsidR="0052386C" w:rsidRDefault="0052386C" w:rsidP="004852EA">
      <w:pPr>
        <w:spacing w:before="120" w:after="0"/>
        <w:jc w:val="both"/>
        <w:rPr>
          <w:lang w:val="en-US"/>
        </w:rPr>
      </w:pPr>
      <w:r>
        <w:rPr>
          <w:rFonts w:hint="eastAsia"/>
          <w:lang w:val="en-US"/>
        </w:rPr>
        <w:t>A</w:t>
      </w:r>
      <w:r>
        <w:rPr>
          <w:lang w:val="en-US"/>
        </w:rPr>
        <w:t>ccording to RAN4 agenda for 6G, there is guidance on discussions on CR operation improvement and other RN4 operation related aspects.</w:t>
      </w:r>
    </w:p>
    <w:tbl>
      <w:tblPr>
        <w:tblStyle w:val="TableGrid"/>
        <w:tblW w:w="0" w:type="auto"/>
        <w:tblInd w:w="0" w:type="dxa"/>
        <w:tblLook w:val="04A0" w:firstRow="1" w:lastRow="0" w:firstColumn="1" w:lastColumn="0" w:noHBand="0" w:noVBand="1"/>
      </w:tblPr>
      <w:tblGrid>
        <w:gridCol w:w="9630"/>
      </w:tblGrid>
      <w:tr w:rsidR="0052386C" w14:paraId="38FD1775" w14:textId="77777777" w:rsidTr="0052386C">
        <w:trPr>
          <w:hidden/>
        </w:trPr>
        <w:tc>
          <w:tcPr>
            <w:tcW w:w="9630" w:type="dxa"/>
          </w:tcPr>
          <w:p w14:paraId="05A1E5D3" w14:textId="77777777" w:rsidR="0052386C" w:rsidRPr="0052386C" w:rsidRDefault="0052386C" w:rsidP="00844DE7">
            <w:pPr>
              <w:pStyle w:val="ListParagraph"/>
              <w:numPr>
                <w:ilvl w:val="0"/>
                <w:numId w:val="27"/>
              </w:numPr>
              <w:tabs>
                <w:tab w:val="left" w:pos="1560"/>
                <w:tab w:val="right" w:pos="15120"/>
              </w:tabs>
              <w:spacing w:before="60" w:after="60"/>
              <w:outlineLvl w:val="0"/>
              <w:rPr>
                <w:rFonts w:ascii="Arial" w:hAnsi="Arial" w:cs="Arial"/>
                <w:vanish/>
                <w:sz w:val="18"/>
                <w:szCs w:val="18"/>
                <w:lang w:val="en-GB"/>
              </w:rPr>
            </w:pPr>
          </w:p>
          <w:p w14:paraId="5C431220" w14:textId="77777777" w:rsidR="0052386C" w:rsidRPr="0052386C" w:rsidRDefault="0052386C" w:rsidP="00844DE7">
            <w:pPr>
              <w:pStyle w:val="ListParagraph"/>
              <w:numPr>
                <w:ilvl w:val="0"/>
                <w:numId w:val="27"/>
              </w:numPr>
              <w:tabs>
                <w:tab w:val="left" w:pos="1560"/>
                <w:tab w:val="right" w:pos="15120"/>
              </w:tabs>
              <w:spacing w:before="60" w:after="60"/>
              <w:outlineLvl w:val="0"/>
              <w:rPr>
                <w:rFonts w:ascii="Arial" w:hAnsi="Arial" w:cs="Arial"/>
                <w:vanish/>
                <w:sz w:val="18"/>
                <w:szCs w:val="18"/>
                <w:lang w:val="en-GB"/>
              </w:rPr>
            </w:pPr>
          </w:p>
          <w:p w14:paraId="716340A0" w14:textId="77777777" w:rsidR="0052386C" w:rsidRPr="0052386C" w:rsidRDefault="0052386C" w:rsidP="00844DE7">
            <w:pPr>
              <w:pStyle w:val="ListParagraph"/>
              <w:numPr>
                <w:ilvl w:val="0"/>
                <w:numId w:val="27"/>
              </w:numPr>
              <w:tabs>
                <w:tab w:val="left" w:pos="1560"/>
                <w:tab w:val="right" w:pos="15120"/>
              </w:tabs>
              <w:spacing w:before="60" w:after="60"/>
              <w:outlineLvl w:val="0"/>
              <w:rPr>
                <w:rFonts w:ascii="Arial" w:hAnsi="Arial" w:cs="Arial"/>
                <w:vanish/>
                <w:sz w:val="18"/>
                <w:szCs w:val="18"/>
                <w:lang w:val="en-GB"/>
              </w:rPr>
            </w:pPr>
          </w:p>
          <w:p w14:paraId="7F5ED674" w14:textId="77777777" w:rsidR="0052386C" w:rsidRPr="0052386C" w:rsidRDefault="0052386C" w:rsidP="00844DE7">
            <w:pPr>
              <w:pStyle w:val="ListParagraph"/>
              <w:numPr>
                <w:ilvl w:val="0"/>
                <w:numId w:val="27"/>
              </w:numPr>
              <w:tabs>
                <w:tab w:val="left" w:pos="1560"/>
                <w:tab w:val="right" w:pos="15120"/>
              </w:tabs>
              <w:spacing w:before="60" w:after="60"/>
              <w:outlineLvl w:val="0"/>
              <w:rPr>
                <w:rFonts w:ascii="Arial" w:hAnsi="Arial" w:cs="Arial"/>
                <w:vanish/>
                <w:sz w:val="18"/>
                <w:szCs w:val="18"/>
                <w:lang w:val="en-GB"/>
              </w:rPr>
            </w:pPr>
          </w:p>
          <w:p w14:paraId="24C51CEE" w14:textId="77777777" w:rsidR="0052386C" w:rsidRPr="0052386C" w:rsidRDefault="0052386C" w:rsidP="00844DE7">
            <w:pPr>
              <w:pStyle w:val="ListParagraph"/>
              <w:numPr>
                <w:ilvl w:val="0"/>
                <w:numId w:val="27"/>
              </w:numPr>
              <w:tabs>
                <w:tab w:val="left" w:pos="1560"/>
                <w:tab w:val="right" w:pos="15120"/>
              </w:tabs>
              <w:spacing w:before="60" w:after="60"/>
              <w:outlineLvl w:val="0"/>
              <w:rPr>
                <w:rFonts w:ascii="Arial" w:hAnsi="Arial" w:cs="Arial"/>
                <w:vanish/>
                <w:sz w:val="18"/>
                <w:szCs w:val="18"/>
                <w:lang w:val="en-GB"/>
              </w:rPr>
            </w:pPr>
          </w:p>
          <w:p w14:paraId="75C56267" w14:textId="77777777" w:rsidR="0052386C" w:rsidRPr="0052386C" w:rsidRDefault="0052386C" w:rsidP="00844DE7">
            <w:pPr>
              <w:pStyle w:val="ListParagraph"/>
              <w:numPr>
                <w:ilvl w:val="0"/>
                <w:numId w:val="27"/>
              </w:numPr>
              <w:tabs>
                <w:tab w:val="left" w:pos="1560"/>
                <w:tab w:val="right" w:pos="15120"/>
              </w:tabs>
              <w:spacing w:before="60" w:after="60"/>
              <w:outlineLvl w:val="0"/>
              <w:rPr>
                <w:rFonts w:ascii="Arial" w:hAnsi="Arial" w:cs="Arial"/>
                <w:vanish/>
                <w:sz w:val="18"/>
                <w:szCs w:val="18"/>
                <w:lang w:val="en-GB"/>
              </w:rPr>
            </w:pPr>
          </w:p>
          <w:p w14:paraId="7BABB17D" w14:textId="77777777" w:rsidR="0052386C" w:rsidRPr="0052386C" w:rsidRDefault="0052386C" w:rsidP="00844DE7">
            <w:pPr>
              <w:pStyle w:val="ListParagraph"/>
              <w:numPr>
                <w:ilvl w:val="0"/>
                <w:numId w:val="27"/>
              </w:numPr>
              <w:tabs>
                <w:tab w:val="left" w:pos="1560"/>
                <w:tab w:val="right" w:pos="15120"/>
              </w:tabs>
              <w:spacing w:before="60" w:after="60"/>
              <w:outlineLvl w:val="0"/>
              <w:rPr>
                <w:rFonts w:ascii="Arial" w:hAnsi="Arial" w:cs="Arial"/>
                <w:vanish/>
                <w:sz w:val="18"/>
                <w:szCs w:val="18"/>
                <w:lang w:val="en-GB"/>
              </w:rPr>
            </w:pPr>
          </w:p>
          <w:p w14:paraId="15BD22A6" w14:textId="77777777" w:rsidR="0052386C" w:rsidRPr="0052386C" w:rsidRDefault="0052386C" w:rsidP="00844DE7">
            <w:pPr>
              <w:pStyle w:val="ListParagraph"/>
              <w:numPr>
                <w:ilvl w:val="0"/>
                <w:numId w:val="27"/>
              </w:numPr>
              <w:tabs>
                <w:tab w:val="left" w:pos="1560"/>
                <w:tab w:val="right" w:pos="15120"/>
              </w:tabs>
              <w:spacing w:before="60" w:after="60"/>
              <w:outlineLvl w:val="0"/>
              <w:rPr>
                <w:rFonts w:ascii="Arial" w:hAnsi="Arial" w:cs="Arial"/>
                <w:vanish/>
                <w:sz w:val="18"/>
                <w:szCs w:val="18"/>
                <w:lang w:val="en-GB"/>
              </w:rPr>
            </w:pPr>
          </w:p>
          <w:p w14:paraId="20AF5BA1" w14:textId="77777777" w:rsidR="0052386C" w:rsidRPr="0052386C" w:rsidRDefault="0052386C" w:rsidP="00844DE7">
            <w:pPr>
              <w:pStyle w:val="ListParagraph"/>
              <w:numPr>
                <w:ilvl w:val="1"/>
                <w:numId w:val="27"/>
              </w:numPr>
              <w:tabs>
                <w:tab w:val="left" w:pos="1560"/>
                <w:tab w:val="right" w:pos="15120"/>
              </w:tabs>
              <w:spacing w:before="60" w:after="60"/>
              <w:outlineLvl w:val="0"/>
              <w:rPr>
                <w:rFonts w:ascii="Arial" w:hAnsi="Arial" w:cs="Arial"/>
                <w:vanish/>
                <w:sz w:val="18"/>
                <w:szCs w:val="18"/>
                <w:lang w:val="en-GB"/>
              </w:rPr>
            </w:pPr>
          </w:p>
          <w:p w14:paraId="73D04EC1" w14:textId="77777777" w:rsidR="0052386C" w:rsidRPr="0052386C" w:rsidRDefault="0052386C" w:rsidP="00844DE7">
            <w:pPr>
              <w:pStyle w:val="ListParagraph"/>
              <w:numPr>
                <w:ilvl w:val="1"/>
                <w:numId w:val="27"/>
              </w:numPr>
              <w:tabs>
                <w:tab w:val="left" w:pos="1560"/>
                <w:tab w:val="right" w:pos="15120"/>
              </w:tabs>
              <w:spacing w:before="60" w:after="60"/>
              <w:outlineLvl w:val="0"/>
              <w:rPr>
                <w:rFonts w:ascii="Arial" w:hAnsi="Arial" w:cs="Arial"/>
                <w:vanish/>
                <w:sz w:val="18"/>
                <w:szCs w:val="18"/>
                <w:lang w:val="en-GB"/>
              </w:rPr>
            </w:pPr>
          </w:p>
          <w:p w14:paraId="19574A85" w14:textId="77777777" w:rsidR="0052386C" w:rsidRPr="0052386C" w:rsidRDefault="0052386C" w:rsidP="00844DE7">
            <w:pPr>
              <w:pStyle w:val="ListParagraph"/>
              <w:numPr>
                <w:ilvl w:val="1"/>
                <w:numId w:val="27"/>
              </w:numPr>
              <w:tabs>
                <w:tab w:val="left" w:pos="1560"/>
                <w:tab w:val="right" w:pos="15120"/>
              </w:tabs>
              <w:spacing w:before="60" w:after="60"/>
              <w:outlineLvl w:val="0"/>
              <w:rPr>
                <w:rFonts w:ascii="Arial" w:hAnsi="Arial" w:cs="Arial"/>
                <w:vanish/>
                <w:sz w:val="18"/>
                <w:szCs w:val="18"/>
                <w:lang w:val="en-GB"/>
              </w:rPr>
            </w:pPr>
          </w:p>
          <w:p w14:paraId="5BC62C87" w14:textId="77777777" w:rsidR="0052386C" w:rsidRPr="0052386C" w:rsidRDefault="0052386C" w:rsidP="00844DE7">
            <w:pPr>
              <w:pStyle w:val="ListParagraph"/>
              <w:numPr>
                <w:ilvl w:val="1"/>
                <w:numId w:val="27"/>
              </w:numPr>
              <w:tabs>
                <w:tab w:val="left" w:pos="1560"/>
                <w:tab w:val="right" w:pos="15120"/>
              </w:tabs>
              <w:spacing w:before="60" w:after="60"/>
              <w:outlineLvl w:val="0"/>
              <w:rPr>
                <w:rFonts w:ascii="Arial" w:hAnsi="Arial" w:cs="Arial"/>
                <w:vanish/>
                <w:sz w:val="18"/>
                <w:szCs w:val="18"/>
                <w:lang w:val="en-GB"/>
              </w:rPr>
            </w:pPr>
          </w:p>
          <w:p w14:paraId="12C082F0" w14:textId="77777777" w:rsidR="0052386C" w:rsidRPr="0052386C" w:rsidRDefault="0052386C" w:rsidP="00844DE7">
            <w:pPr>
              <w:pStyle w:val="ListParagraph"/>
              <w:numPr>
                <w:ilvl w:val="1"/>
                <w:numId w:val="27"/>
              </w:numPr>
              <w:tabs>
                <w:tab w:val="left" w:pos="1560"/>
                <w:tab w:val="right" w:pos="15120"/>
              </w:tabs>
              <w:spacing w:before="60" w:after="60"/>
              <w:outlineLvl w:val="0"/>
              <w:rPr>
                <w:rFonts w:ascii="Arial" w:hAnsi="Arial" w:cs="Arial"/>
                <w:vanish/>
                <w:sz w:val="18"/>
                <w:szCs w:val="18"/>
                <w:lang w:val="en-GB"/>
              </w:rPr>
            </w:pPr>
          </w:p>
          <w:p w14:paraId="0C60FD3C" w14:textId="77777777" w:rsidR="0052386C" w:rsidRPr="0052386C" w:rsidRDefault="0052386C" w:rsidP="00844DE7">
            <w:pPr>
              <w:pStyle w:val="ListParagraph"/>
              <w:numPr>
                <w:ilvl w:val="1"/>
                <w:numId w:val="27"/>
              </w:numPr>
              <w:tabs>
                <w:tab w:val="left" w:pos="1560"/>
                <w:tab w:val="right" w:pos="15120"/>
              </w:tabs>
              <w:spacing w:before="60" w:after="60"/>
              <w:outlineLvl w:val="0"/>
              <w:rPr>
                <w:rFonts w:ascii="Arial" w:hAnsi="Arial" w:cs="Arial"/>
                <w:vanish/>
                <w:sz w:val="18"/>
                <w:szCs w:val="18"/>
                <w:lang w:val="en-GB"/>
              </w:rPr>
            </w:pPr>
          </w:p>
          <w:p w14:paraId="411FB63D" w14:textId="77777777" w:rsidR="0052386C" w:rsidRPr="0052386C" w:rsidRDefault="0052386C" w:rsidP="00844DE7">
            <w:pPr>
              <w:pStyle w:val="ListParagraph"/>
              <w:numPr>
                <w:ilvl w:val="1"/>
                <w:numId w:val="27"/>
              </w:numPr>
              <w:tabs>
                <w:tab w:val="left" w:pos="1560"/>
                <w:tab w:val="right" w:pos="15120"/>
              </w:tabs>
              <w:spacing w:before="60" w:after="60"/>
              <w:outlineLvl w:val="0"/>
              <w:rPr>
                <w:rFonts w:ascii="Arial" w:hAnsi="Arial" w:cs="Arial"/>
                <w:vanish/>
                <w:sz w:val="18"/>
                <w:szCs w:val="18"/>
                <w:lang w:val="en-GB"/>
              </w:rPr>
            </w:pPr>
          </w:p>
          <w:p w14:paraId="0AD3FFBF" w14:textId="77777777" w:rsidR="0052386C" w:rsidRPr="0052386C" w:rsidRDefault="0052386C" w:rsidP="00844DE7">
            <w:pPr>
              <w:pStyle w:val="ListParagraph"/>
              <w:numPr>
                <w:ilvl w:val="1"/>
                <w:numId w:val="27"/>
              </w:numPr>
              <w:tabs>
                <w:tab w:val="left" w:pos="1560"/>
                <w:tab w:val="right" w:pos="15120"/>
              </w:tabs>
              <w:spacing w:before="60" w:after="60"/>
              <w:outlineLvl w:val="0"/>
              <w:rPr>
                <w:rFonts w:ascii="Arial" w:hAnsi="Arial" w:cs="Arial"/>
                <w:vanish/>
                <w:sz w:val="18"/>
                <w:szCs w:val="18"/>
                <w:lang w:val="en-GB"/>
              </w:rPr>
            </w:pPr>
          </w:p>
          <w:p w14:paraId="5E698418" w14:textId="77777777" w:rsidR="0052386C" w:rsidRPr="0052386C" w:rsidRDefault="0052386C" w:rsidP="00844DE7">
            <w:pPr>
              <w:pStyle w:val="ListParagraph"/>
              <w:numPr>
                <w:ilvl w:val="1"/>
                <w:numId w:val="27"/>
              </w:numPr>
              <w:tabs>
                <w:tab w:val="left" w:pos="1560"/>
                <w:tab w:val="right" w:pos="15120"/>
              </w:tabs>
              <w:spacing w:before="60" w:after="60"/>
              <w:outlineLvl w:val="0"/>
              <w:rPr>
                <w:rFonts w:ascii="Arial" w:hAnsi="Arial" w:cs="Arial"/>
                <w:vanish/>
                <w:sz w:val="18"/>
                <w:szCs w:val="18"/>
                <w:lang w:val="en-GB"/>
              </w:rPr>
            </w:pPr>
          </w:p>
          <w:p w14:paraId="696D69E8" w14:textId="77777777" w:rsidR="0052386C" w:rsidRPr="0052386C" w:rsidRDefault="0052386C" w:rsidP="00844DE7">
            <w:pPr>
              <w:pStyle w:val="ListParagraph"/>
              <w:numPr>
                <w:ilvl w:val="1"/>
                <w:numId w:val="27"/>
              </w:numPr>
              <w:tabs>
                <w:tab w:val="left" w:pos="1560"/>
                <w:tab w:val="right" w:pos="15120"/>
              </w:tabs>
              <w:spacing w:before="60" w:after="60"/>
              <w:outlineLvl w:val="0"/>
              <w:rPr>
                <w:rFonts w:ascii="Arial" w:hAnsi="Arial" w:cs="Arial"/>
                <w:vanish/>
                <w:sz w:val="18"/>
                <w:szCs w:val="18"/>
                <w:lang w:val="en-GB"/>
              </w:rPr>
            </w:pPr>
          </w:p>
          <w:p w14:paraId="76E42CE1" w14:textId="77777777" w:rsidR="0052386C" w:rsidRPr="0052386C" w:rsidRDefault="0052386C" w:rsidP="00844DE7">
            <w:pPr>
              <w:pStyle w:val="ListParagraph"/>
              <w:numPr>
                <w:ilvl w:val="1"/>
                <w:numId w:val="27"/>
              </w:numPr>
              <w:tabs>
                <w:tab w:val="left" w:pos="1560"/>
                <w:tab w:val="right" w:pos="15120"/>
              </w:tabs>
              <w:spacing w:before="60" w:after="60"/>
              <w:outlineLvl w:val="0"/>
              <w:rPr>
                <w:rFonts w:ascii="Arial" w:hAnsi="Arial" w:cs="Arial"/>
                <w:vanish/>
                <w:sz w:val="18"/>
                <w:szCs w:val="18"/>
                <w:lang w:val="en-GB"/>
              </w:rPr>
            </w:pPr>
          </w:p>
          <w:p w14:paraId="0BB3D933" w14:textId="77777777" w:rsidR="0052386C" w:rsidRPr="0052386C" w:rsidRDefault="0052386C" w:rsidP="00844DE7">
            <w:pPr>
              <w:pStyle w:val="ListParagraph"/>
              <w:numPr>
                <w:ilvl w:val="1"/>
                <w:numId w:val="27"/>
              </w:numPr>
              <w:tabs>
                <w:tab w:val="left" w:pos="1560"/>
                <w:tab w:val="right" w:pos="15120"/>
              </w:tabs>
              <w:spacing w:before="60" w:after="60"/>
              <w:outlineLvl w:val="0"/>
              <w:rPr>
                <w:rFonts w:ascii="Arial" w:hAnsi="Arial" w:cs="Arial"/>
                <w:vanish/>
                <w:sz w:val="18"/>
                <w:szCs w:val="18"/>
                <w:lang w:val="en-GB"/>
              </w:rPr>
            </w:pPr>
          </w:p>
          <w:p w14:paraId="623C1BB8" w14:textId="2A9AB238" w:rsidR="0052386C" w:rsidRPr="004C20E5" w:rsidRDefault="0052386C" w:rsidP="00844DE7">
            <w:pPr>
              <w:numPr>
                <w:ilvl w:val="1"/>
                <w:numId w:val="27"/>
              </w:numPr>
              <w:tabs>
                <w:tab w:val="left" w:pos="1560"/>
                <w:tab w:val="right" w:pos="15120"/>
              </w:tabs>
              <w:suppressAutoHyphens w:val="0"/>
              <w:overflowPunct/>
              <w:autoSpaceDE/>
              <w:spacing w:before="60" w:after="60"/>
              <w:textAlignment w:val="auto"/>
              <w:outlineLvl w:val="0"/>
              <w:rPr>
                <w:rFonts w:ascii="Arial" w:eastAsiaTheme="minorEastAsia" w:hAnsi="Arial" w:cs="Arial"/>
                <w:sz w:val="18"/>
                <w:szCs w:val="18"/>
              </w:rPr>
            </w:pPr>
            <w:r w:rsidRPr="00CC39FD">
              <w:rPr>
                <w:rFonts w:ascii="Arial" w:hAnsi="Arial" w:cs="Arial"/>
                <w:sz w:val="18"/>
                <w:szCs w:val="18"/>
              </w:rPr>
              <w:t>RAN4 operation efficiency</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51976B52" w14:textId="29D1EDA3" w:rsidR="0052386C" w:rsidRPr="0052386C" w:rsidRDefault="0052386C" w:rsidP="0052386C">
            <w:pPr>
              <w:pStyle w:val="ListParagraph"/>
              <w:tabs>
                <w:tab w:val="left" w:pos="540"/>
                <w:tab w:val="left" w:pos="1800"/>
                <w:tab w:val="left" w:pos="2520"/>
              </w:tabs>
              <w:spacing w:before="60" w:after="60"/>
              <w:ind w:left="992"/>
              <w:outlineLvl w:val="0"/>
            </w:pPr>
            <w:r w:rsidRPr="00CC39FD">
              <w:rPr>
                <w:rFonts w:ascii="Arial" w:hAnsi="Arial" w:cs="Arial"/>
                <w:color w:val="2F5496" w:themeColor="accent1" w:themeShade="BF"/>
                <w:sz w:val="18"/>
                <w:szCs w:val="18"/>
              </w:rPr>
              <w:t>NOTE: The scope includes spec improvement and modernization in general, new tools for band/band combinations, CR operation improvement and other RAN4 operation related aspects</w:t>
            </w:r>
          </w:p>
        </w:tc>
      </w:tr>
    </w:tbl>
    <w:p w14:paraId="6843EEA0" w14:textId="0F5C4169" w:rsidR="006A4F7E" w:rsidRPr="00AC65D7" w:rsidRDefault="0052386C" w:rsidP="004852EA">
      <w:pPr>
        <w:spacing w:before="120" w:after="0"/>
        <w:jc w:val="both"/>
        <w:rPr>
          <w:lang w:val="en-US"/>
        </w:rPr>
      </w:pPr>
      <w:r>
        <w:rPr>
          <w:lang w:val="en-US"/>
        </w:rPr>
        <w:t xml:space="preserve"> </w:t>
      </w:r>
      <w:r w:rsidR="006A4F7E" w:rsidRPr="00AC65D7">
        <w:rPr>
          <w:lang w:val="en-US"/>
        </w:rPr>
        <w:t xml:space="preserve">In this contribution, we </w:t>
      </w:r>
      <w:bookmarkStart w:id="6" w:name="_Hlk209796528"/>
      <w:r w:rsidR="006A4F7E" w:rsidRPr="00AC65D7">
        <w:rPr>
          <w:lang w:val="en-US"/>
        </w:rPr>
        <w:t xml:space="preserve">provide </w:t>
      </w:r>
      <w:r w:rsidR="006A4F7E">
        <w:rPr>
          <w:lang w:val="en-US"/>
        </w:rPr>
        <w:t xml:space="preserve">our views on </w:t>
      </w:r>
      <w:r w:rsidR="001E095C">
        <w:rPr>
          <w:rFonts w:hint="eastAsia"/>
          <w:lang w:val="en-US"/>
        </w:rPr>
        <w:t xml:space="preserve">specification </w:t>
      </w:r>
      <w:r>
        <w:rPr>
          <w:lang w:val="en-US"/>
        </w:rPr>
        <w:t>improvement and RAN4 operation related aspects.</w:t>
      </w:r>
      <w:bookmarkEnd w:id="6"/>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7F108130" w14:textId="181FD783" w:rsidR="00761869" w:rsidRPr="00D91BCE" w:rsidRDefault="00506E2F" w:rsidP="00EB11D7">
      <w:pPr>
        <w:pStyle w:val="Heading2"/>
        <w:numPr>
          <w:ilvl w:val="1"/>
          <w:numId w:val="23"/>
        </w:numPr>
        <w:rPr>
          <w:sz w:val="28"/>
          <w:szCs w:val="18"/>
          <w:lang w:val="en-US"/>
        </w:rPr>
      </w:pPr>
      <w:bookmarkStart w:id="7" w:name="_Hlk209879046"/>
      <w:r w:rsidRPr="00D91BCE">
        <w:rPr>
          <w:sz w:val="28"/>
          <w:szCs w:val="18"/>
          <w:lang w:val="en-US"/>
        </w:rPr>
        <w:t>RRM spec improvement</w:t>
      </w:r>
    </w:p>
    <w:p w14:paraId="2268223D" w14:textId="0FF63935" w:rsidR="00761869" w:rsidRDefault="00761869" w:rsidP="007C641D">
      <w:pPr>
        <w:jc w:val="both"/>
        <w:rPr>
          <w:rFonts w:ascii="New York" w:hAnsi="New York"/>
          <w:szCs w:val="24"/>
          <w:lang w:val="en-US"/>
        </w:rPr>
      </w:pPr>
    </w:p>
    <w:p w14:paraId="5B141799" w14:textId="69773C57" w:rsidR="00EB11D7" w:rsidRPr="00EB11D7" w:rsidRDefault="00EB11D7" w:rsidP="00F66960">
      <w:pPr>
        <w:pStyle w:val="Heading3"/>
        <w:numPr>
          <w:ilvl w:val="2"/>
          <w:numId w:val="23"/>
        </w:numPr>
        <w:rPr>
          <w:lang w:val="en-US"/>
        </w:rPr>
      </w:pPr>
      <w:r>
        <w:rPr>
          <w:lang w:val="en-US"/>
        </w:rPr>
        <w:t xml:space="preserve"> </w:t>
      </w:r>
      <w:r w:rsidRPr="00EB11D7">
        <w:rPr>
          <w:rFonts w:hint="eastAsia"/>
          <w:lang w:val="en-US"/>
        </w:rPr>
        <w:t>Spec structure</w:t>
      </w:r>
    </w:p>
    <w:p w14:paraId="2CDA2558" w14:textId="0AEB47B2" w:rsidR="00EB11D7" w:rsidRDefault="00095112" w:rsidP="00EB11D7">
      <w:pPr>
        <w:jc w:val="both"/>
        <w:rPr>
          <w:lang w:val="en-US"/>
        </w:rPr>
      </w:pPr>
      <w:r>
        <w:rPr>
          <w:lang w:val="en-US"/>
        </w:rPr>
        <w:t xml:space="preserve">For </w:t>
      </w:r>
      <w:r w:rsidR="00E85BF0">
        <w:rPr>
          <w:lang w:val="en-US"/>
        </w:rPr>
        <w:t xml:space="preserve">RRM </w:t>
      </w:r>
      <w:r w:rsidR="00EB11D7">
        <w:rPr>
          <w:rFonts w:hint="eastAsia"/>
          <w:lang w:val="en-US"/>
        </w:rPr>
        <w:t>spec</w:t>
      </w:r>
      <w:r w:rsidR="00E85BF0">
        <w:rPr>
          <w:lang w:val="en-US"/>
        </w:rPr>
        <w:t>ification</w:t>
      </w:r>
      <w:r w:rsidR="00732107">
        <w:rPr>
          <w:lang w:val="en-US"/>
        </w:rPr>
        <w:t xml:space="preserve"> TS 38.133</w:t>
      </w:r>
      <w:r w:rsidR="00EB11D7">
        <w:rPr>
          <w:rFonts w:hint="eastAsia"/>
          <w:lang w:val="en-US"/>
        </w:rPr>
        <w:t xml:space="preserve">, the spec structure is </w:t>
      </w:r>
      <w:r w:rsidR="00E85BF0">
        <w:rPr>
          <w:lang w:val="en-US"/>
        </w:rPr>
        <w:t xml:space="preserve">in general </w:t>
      </w:r>
      <w:r w:rsidR="00EB11D7">
        <w:rPr>
          <w:rFonts w:hint="eastAsia"/>
          <w:lang w:val="en-US"/>
        </w:rPr>
        <w:t>inherited from LTE spec</w:t>
      </w:r>
      <w:r w:rsidR="00732107">
        <w:rPr>
          <w:lang w:val="en-US"/>
        </w:rPr>
        <w:t xml:space="preserve"> TS 36.133</w:t>
      </w:r>
      <w:r w:rsidR="00EB11D7">
        <w:rPr>
          <w:rFonts w:hint="eastAsia"/>
          <w:lang w:val="en-US"/>
        </w:rPr>
        <w:t>.</w:t>
      </w:r>
      <w:r>
        <w:rPr>
          <w:lang w:val="en-US"/>
        </w:rPr>
        <w:t xml:space="preserve"> It is further revised based on newly introduced features, e.g., non-standalone operations. In 6G, standalone operation is of high priority and we</w:t>
      </w:r>
      <w:r w:rsidR="00736157">
        <w:rPr>
          <w:lang w:val="en-US"/>
        </w:rPr>
        <w:t xml:space="preserve"> can focus on this part firstly.</w:t>
      </w:r>
    </w:p>
    <w:bookmarkEnd w:id="7"/>
    <w:p w14:paraId="7F2A3314" w14:textId="46E1A31D" w:rsidR="00736157" w:rsidRDefault="00736157" w:rsidP="00EB11D7">
      <w:pPr>
        <w:jc w:val="both"/>
        <w:rPr>
          <w:lang w:val="en-US"/>
        </w:rPr>
      </w:pPr>
      <w:r>
        <w:rPr>
          <w:rFonts w:hint="eastAsia"/>
          <w:lang w:val="en-US"/>
        </w:rPr>
        <w:t>T</w:t>
      </w:r>
      <w:r>
        <w:rPr>
          <w:lang w:val="en-US"/>
        </w:rPr>
        <w:t xml:space="preserve">he top-level structure of the RRM specification should be fine. </w:t>
      </w:r>
      <w:r w:rsidR="00C142A5">
        <w:rPr>
          <w:lang w:val="en-US"/>
        </w:rPr>
        <w:t xml:space="preserve">Section 4, 5, and 6 are for mobility requirements under different RRC states. Section 7 is for timing requirements only. Section 9 is for measurement reporting requirements and section 10 is for measurement performance (accuracy) requirements. All of these sections can be reused for 6G RRM specification. </w:t>
      </w:r>
    </w:p>
    <w:p w14:paraId="593B615C" w14:textId="385EE9C1" w:rsidR="00523F8B" w:rsidRDefault="00523F8B" w:rsidP="00523F8B">
      <w:pPr>
        <w:jc w:val="both"/>
        <w:rPr>
          <w:lang w:val="en-US"/>
        </w:rPr>
      </w:pPr>
      <w:r>
        <w:rPr>
          <w:lang w:val="en-US"/>
        </w:rPr>
        <w:t xml:space="preserve">However, section 8 for signaling characteristics needs further discussion. In our view, there are three different types of requirements are captured in this section. Radio link monitoring and link recovery procedure is more of L1 measurement related requirements. Interruption requirements are for interruptions due to procedures in section 8 and measurements in section 9. </w:t>
      </w:r>
      <w:r w:rsidR="00F66E1A">
        <w:rPr>
          <w:lang w:val="en-US"/>
        </w:rPr>
        <w:t xml:space="preserve">Other parts are mainly for </w:t>
      </w:r>
      <w:r w:rsidR="000676AB">
        <w:rPr>
          <w:lang w:val="en-US"/>
        </w:rPr>
        <w:t xml:space="preserve">activation/deactivation </w:t>
      </w:r>
      <w:r w:rsidR="00F66E1A">
        <w:rPr>
          <w:lang w:val="en-US"/>
        </w:rPr>
        <w:t xml:space="preserve">delay requirements, e.g., </w:t>
      </w:r>
      <w:proofErr w:type="spellStart"/>
      <w:r w:rsidR="00F66E1A">
        <w:rPr>
          <w:lang w:val="en-US"/>
        </w:rPr>
        <w:t>SCell</w:t>
      </w:r>
      <w:proofErr w:type="spellEnd"/>
      <w:r w:rsidR="00F66E1A">
        <w:rPr>
          <w:lang w:val="en-US"/>
        </w:rPr>
        <w:t xml:space="preserve"> activation/deactivation</w:t>
      </w:r>
      <w:r w:rsidR="000676AB">
        <w:rPr>
          <w:lang w:val="en-US"/>
        </w:rPr>
        <w:t xml:space="preserve"> delay</w:t>
      </w:r>
      <w:r w:rsidR="00F66E1A">
        <w:rPr>
          <w:lang w:val="en-US"/>
        </w:rPr>
        <w:t xml:space="preserve">, and switch delay requirements, e.g., BWP switch delay, TCI state switch delay etc. </w:t>
      </w:r>
      <w:r w:rsidR="000676AB">
        <w:rPr>
          <w:lang w:val="en-US"/>
        </w:rPr>
        <w:t xml:space="preserve">It is not so clear to capture all these requirements into one section. Further discussion is needed. </w:t>
      </w:r>
    </w:p>
    <w:p w14:paraId="2C3A718C" w14:textId="46A9BCDD" w:rsidR="005E5136" w:rsidRDefault="002B078A" w:rsidP="00523F8B">
      <w:pPr>
        <w:jc w:val="both"/>
        <w:rPr>
          <w:lang w:val="en-US"/>
        </w:rPr>
      </w:pPr>
      <w:r>
        <w:rPr>
          <w:lang w:val="en-US"/>
        </w:rPr>
        <w:t>L1 measurements such as radio link monitoring and link recovery procedure has relation to L3 measurements where measurement occasions may need to be shared by L3 and L1 measurement. Furthermore,</w:t>
      </w:r>
      <w:r>
        <w:rPr>
          <w:rFonts w:hint="eastAsia"/>
          <w:lang w:val="en-US"/>
        </w:rPr>
        <w:t xml:space="preserve"> </w:t>
      </w:r>
      <w:r>
        <w:rPr>
          <w:lang w:val="en-US"/>
        </w:rPr>
        <w:t>s</w:t>
      </w:r>
      <w:r w:rsidR="005E5136">
        <w:rPr>
          <w:lang w:val="en-US"/>
        </w:rPr>
        <w:t>ince there is expectation that unified L1/L3 measurements may be supported in 6G. It would be better to group L3/L1 measurement requirements</w:t>
      </w:r>
      <w:r w:rsidR="00AA1817">
        <w:rPr>
          <w:lang w:val="en-US"/>
        </w:rPr>
        <w:t xml:space="preserve"> together. </w:t>
      </w:r>
    </w:p>
    <w:p w14:paraId="78BF4EE9" w14:textId="5E719363" w:rsidR="002B078A" w:rsidRDefault="006B364A" w:rsidP="00523F8B">
      <w:pPr>
        <w:jc w:val="both"/>
        <w:rPr>
          <w:lang w:val="en-US"/>
        </w:rPr>
      </w:pPr>
      <w:r>
        <w:rPr>
          <w:lang w:val="en-US"/>
        </w:rPr>
        <w:t>The scheduling availability/restriction requirements are captured in the sub-sections for measurements which causing scheduling requirements.</w:t>
      </w:r>
      <w:r w:rsidR="008C033E">
        <w:rPr>
          <w:lang w:val="en-US"/>
        </w:rPr>
        <w:t xml:space="preserve"> However, these requirements have little difference for the different measurements. </w:t>
      </w:r>
      <w:r w:rsidR="006D68EA">
        <w:rPr>
          <w:lang w:val="en-US"/>
        </w:rPr>
        <w:t xml:space="preserve">It is better to capture all the scheduling availability/restriction requirements in one section to avoid duplicated requirements. </w:t>
      </w:r>
      <w:r w:rsidR="006D68EA">
        <w:rPr>
          <w:rFonts w:hint="eastAsia"/>
          <w:lang w:val="en-US"/>
        </w:rPr>
        <w:t>I</w:t>
      </w:r>
      <w:r w:rsidR="006D68EA">
        <w:rPr>
          <w:lang w:val="en-US"/>
        </w:rPr>
        <w:t>nterruption requirements may have impact to scheduling depending on NW implementation. At least, there is similarity to scheduling availability/restriction requirements. It can be captured in the same section.</w:t>
      </w:r>
    </w:p>
    <w:p w14:paraId="463014C8" w14:textId="29848986" w:rsidR="006D68EA" w:rsidRDefault="006D68EA" w:rsidP="00523F8B">
      <w:pPr>
        <w:jc w:val="both"/>
        <w:rPr>
          <w:lang w:val="en-US"/>
        </w:rPr>
      </w:pPr>
      <w:r>
        <w:rPr>
          <w:lang w:val="en-US"/>
        </w:rPr>
        <w:t>With the changes</w:t>
      </w:r>
      <w:r w:rsidR="00094A6A">
        <w:rPr>
          <w:lang w:val="en-US"/>
        </w:rPr>
        <w:t xml:space="preserve"> on how to capture</w:t>
      </w:r>
      <w:r>
        <w:rPr>
          <w:lang w:val="en-US"/>
        </w:rPr>
        <w:t xml:space="preserve"> L1 measurement requirements and interruption requirements</w:t>
      </w:r>
      <w:r w:rsidR="00094A6A">
        <w:rPr>
          <w:lang w:val="en-US"/>
        </w:rPr>
        <w:t>, section 8 can be used to capture activation/deactivation delay and switch delay related requirements.</w:t>
      </w:r>
    </w:p>
    <w:p w14:paraId="2F1451E5" w14:textId="1F2F09DA" w:rsidR="00094A6A" w:rsidRDefault="00094A6A" w:rsidP="00094A6A">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For the 6G RRM spec, top level of sections 4, 5, 6, 7, 9, 10 </w:t>
      </w:r>
      <w:r w:rsidR="002C5DFD">
        <w:rPr>
          <w:b/>
          <w:bCs/>
          <w:i/>
          <w:iCs/>
          <w:lang w:val="en-US"/>
        </w:rPr>
        <w:t xml:space="preserve">in TS 38.1133 </w:t>
      </w:r>
      <w:r>
        <w:rPr>
          <w:b/>
          <w:bCs/>
          <w:i/>
          <w:iCs/>
          <w:lang w:val="en-US"/>
        </w:rPr>
        <w:t>can be reused</w:t>
      </w:r>
      <w:r>
        <w:rPr>
          <w:rFonts w:hint="eastAsia"/>
          <w:b/>
          <w:bCs/>
          <w:i/>
          <w:iCs/>
          <w:lang w:val="en-US"/>
        </w:rPr>
        <w:t>.</w:t>
      </w:r>
    </w:p>
    <w:p w14:paraId="69F58E3C" w14:textId="3A3AB5AB" w:rsidR="00094A6A" w:rsidRDefault="00094A6A" w:rsidP="00094A6A">
      <w:pPr>
        <w:jc w:val="both"/>
        <w:rPr>
          <w:b/>
          <w:bCs/>
          <w:i/>
          <w:iCs/>
          <w:lang w:val="en-US"/>
        </w:rPr>
      </w:pPr>
      <w:r w:rsidRPr="006138DA">
        <w:rPr>
          <w:b/>
          <w:bCs/>
          <w:i/>
          <w:iCs/>
          <w:lang w:val="en-US"/>
        </w:rPr>
        <w:t xml:space="preserve">Proposal </w:t>
      </w:r>
      <w:r w:rsidR="00F02E25">
        <w:rPr>
          <w:b/>
          <w:bCs/>
          <w:i/>
          <w:iCs/>
          <w:lang w:val="en-US"/>
        </w:rPr>
        <w:t>2</w:t>
      </w:r>
      <w:r w:rsidRPr="006138DA">
        <w:rPr>
          <w:b/>
          <w:bCs/>
          <w:i/>
          <w:iCs/>
          <w:lang w:val="en-US"/>
        </w:rPr>
        <w:t>:</w:t>
      </w:r>
      <w:r>
        <w:rPr>
          <w:b/>
          <w:bCs/>
          <w:i/>
          <w:iCs/>
          <w:lang w:val="en-US"/>
        </w:rPr>
        <w:t xml:space="preserve"> </w:t>
      </w:r>
      <w:r w:rsidR="002C5DFD">
        <w:rPr>
          <w:b/>
          <w:bCs/>
          <w:i/>
          <w:iCs/>
          <w:lang w:val="en-US"/>
        </w:rPr>
        <w:t>Section 8</w:t>
      </w:r>
      <w:r w:rsidR="00F02E25">
        <w:rPr>
          <w:b/>
          <w:bCs/>
          <w:i/>
          <w:iCs/>
          <w:lang w:val="en-US"/>
        </w:rPr>
        <w:t xml:space="preserve"> is used to capture procedure delay related requirements</w:t>
      </w:r>
      <w:r>
        <w:rPr>
          <w:rFonts w:hint="eastAsia"/>
          <w:b/>
          <w:bCs/>
          <w:i/>
          <w:iCs/>
          <w:lang w:val="en-US"/>
        </w:rPr>
        <w:t>.</w:t>
      </w:r>
    </w:p>
    <w:p w14:paraId="53DFEF0D" w14:textId="06EDD136" w:rsidR="00F02E25" w:rsidRDefault="00F02E25" w:rsidP="00F02E25">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Scheduling restriction related requirements and interruption requirements are capture in one high-level section</w:t>
      </w:r>
      <w:r>
        <w:rPr>
          <w:rFonts w:hint="eastAsia"/>
          <w:b/>
          <w:bCs/>
          <w:i/>
          <w:iCs/>
          <w:lang w:val="en-US"/>
        </w:rPr>
        <w:t>.</w:t>
      </w:r>
    </w:p>
    <w:p w14:paraId="56129B8B" w14:textId="2A15935C" w:rsidR="00F02E25" w:rsidRDefault="00F02E25" w:rsidP="00F02E25">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L1 measurement requirements including radio link monitoring and link recovery and L3 measurements requirements are captured in one high-level section.</w:t>
      </w:r>
    </w:p>
    <w:p w14:paraId="5EBA85D0" w14:textId="18C2E8FF" w:rsidR="00F02E25" w:rsidRDefault="00F02E25" w:rsidP="00094A6A">
      <w:pPr>
        <w:jc w:val="both"/>
        <w:rPr>
          <w:b/>
          <w:bCs/>
          <w:i/>
          <w:iCs/>
          <w:lang w:val="en-US"/>
        </w:rPr>
      </w:pPr>
    </w:p>
    <w:p w14:paraId="08713770" w14:textId="58F1C714" w:rsidR="00F02E25" w:rsidRDefault="00D0710C" w:rsidP="00094A6A">
      <w:pPr>
        <w:jc w:val="both"/>
        <w:rPr>
          <w:lang w:val="en-US"/>
        </w:rPr>
      </w:pPr>
      <w:proofErr w:type="spellStart"/>
      <w:r w:rsidRPr="00D0710C">
        <w:rPr>
          <w:rFonts w:hint="eastAsia"/>
          <w:lang w:val="en-US"/>
        </w:rPr>
        <w:t>S</w:t>
      </w:r>
      <w:r w:rsidRPr="00D0710C">
        <w:rPr>
          <w:lang w:val="en-US"/>
        </w:rPr>
        <w:t>id</w:t>
      </w:r>
      <w:r>
        <w:rPr>
          <w:lang w:val="en-US"/>
        </w:rPr>
        <w:t>elink</w:t>
      </w:r>
      <w:proofErr w:type="spellEnd"/>
      <w:r>
        <w:rPr>
          <w:lang w:val="en-US"/>
        </w:rPr>
        <w:t xml:space="preserve"> relevant requirements are captured in a separated section. </w:t>
      </w:r>
      <w:r w:rsidR="00780AFB">
        <w:rPr>
          <w:lang w:val="en-US"/>
        </w:rPr>
        <w:t xml:space="preserve">Since it has distinct requirements compared to other requirements, it makes sense to follow the same approach in 6G. In addition, there will be new features to be introduced in 6G, e.g., ISAC etc. It needs study depending on progress of the feature </w:t>
      </w:r>
      <w:r w:rsidR="002A4B0A">
        <w:rPr>
          <w:lang w:val="en-US"/>
        </w:rPr>
        <w:t>how the requirements can be captured.</w:t>
      </w:r>
    </w:p>
    <w:p w14:paraId="636376BA" w14:textId="64EF8AD2" w:rsidR="002A4B0A" w:rsidRDefault="002A4B0A" w:rsidP="002A4B0A">
      <w:pPr>
        <w:jc w:val="both"/>
        <w:rPr>
          <w:b/>
          <w:bCs/>
          <w:i/>
          <w:iCs/>
          <w:lang w:val="en-US"/>
        </w:rPr>
      </w:pPr>
      <w:r w:rsidRPr="006138DA">
        <w:rPr>
          <w:b/>
          <w:bCs/>
          <w:i/>
          <w:iCs/>
          <w:lang w:val="en-US"/>
        </w:rPr>
        <w:lastRenderedPageBreak/>
        <w:t xml:space="preserve">Proposal </w:t>
      </w:r>
      <w:r>
        <w:rPr>
          <w:b/>
          <w:bCs/>
          <w:i/>
          <w:iCs/>
          <w:lang w:val="en-US"/>
        </w:rPr>
        <w:t>5</w:t>
      </w:r>
      <w:r w:rsidRPr="006138DA">
        <w:rPr>
          <w:b/>
          <w:bCs/>
          <w:i/>
          <w:iCs/>
          <w:lang w:val="en-US"/>
        </w:rPr>
        <w:t>:</w:t>
      </w:r>
      <w:r>
        <w:rPr>
          <w:b/>
          <w:bCs/>
          <w:i/>
          <w:iCs/>
          <w:lang w:val="en-US"/>
        </w:rPr>
        <w:t xml:space="preserve"> Some distinct features can be captured in a separated section, e.g., </w:t>
      </w:r>
      <w:proofErr w:type="spellStart"/>
      <w:r>
        <w:rPr>
          <w:b/>
          <w:bCs/>
          <w:i/>
          <w:iCs/>
          <w:lang w:val="en-US"/>
        </w:rPr>
        <w:t>sidelink</w:t>
      </w:r>
      <w:proofErr w:type="spellEnd"/>
      <w:r>
        <w:rPr>
          <w:b/>
          <w:bCs/>
          <w:i/>
          <w:iCs/>
          <w:lang w:val="en-US"/>
        </w:rPr>
        <w:t xml:space="preserve"> requirements. RAN4 to study how new features to be introduced in 6G are captured in RRM requirements specification.</w:t>
      </w:r>
    </w:p>
    <w:p w14:paraId="54AD85BC" w14:textId="786CCA55" w:rsidR="002A4B0A" w:rsidRDefault="002A4B0A" w:rsidP="002A4B0A">
      <w:pPr>
        <w:jc w:val="both"/>
        <w:rPr>
          <w:b/>
          <w:bCs/>
          <w:i/>
          <w:iCs/>
          <w:lang w:val="en-US"/>
        </w:rPr>
      </w:pPr>
    </w:p>
    <w:p w14:paraId="009B1B57" w14:textId="7BB45C72" w:rsidR="006E56B7" w:rsidRDefault="006E56B7" w:rsidP="002A4B0A">
      <w:pPr>
        <w:jc w:val="both"/>
        <w:rPr>
          <w:lang w:val="en-US"/>
        </w:rPr>
      </w:pPr>
      <w:r>
        <w:rPr>
          <w:rFonts w:hint="eastAsia"/>
          <w:lang w:val="en-US"/>
        </w:rPr>
        <w:t xml:space="preserve">when </w:t>
      </w:r>
      <w:r w:rsidR="00B609F9">
        <w:rPr>
          <w:lang w:val="en-US"/>
        </w:rPr>
        <w:t>fea</w:t>
      </w:r>
      <w:r>
        <w:rPr>
          <w:rFonts w:hint="eastAsia"/>
          <w:lang w:val="en-US"/>
        </w:rPr>
        <w:t>tures are introduced in later releases</w:t>
      </w:r>
      <w:r w:rsidR="00B609F9">
        <w:rPr>
          <w:lang w:val="en-US"/>
        </w:rPr>
        <w:t>,</w:t>
      </w:r>
      <w:r>
        <w:rPr>
          <w:rFonts w:hint="eastAsia"/>
          <w:lang w:val="en-US"/>
        </w:rPr>
        <w:t xml:space="preserve"> </w:t>
      </w:r>
      <w:r w:rsidR="00B609F9">
        <w:rPr>
          <w:lang w:val="en-US"/>
        </w:rPr>
        <w:t>t</w:t>
      </w:r>
      <w:r>
        <w:rPr>
          <w:rFonts w:hint="eastAsia"/>
          <w:lang w:val="en-US"/>
        </w:rPr>
        <w:t xml:space="preserve">here are basically two approaches to capture RRM requirements for new features. If the feature only impacts few sections, then the requirements are incorporated in the existing sections. Most of the features are handled in this way. If it is a </w:t>
      </w:r>
      <w:r w:rsidR="00B609F9">
        <w:rPr>
          <w:lang w:val="en-US"/>
        </w:rPr>
        <w:t>relatively large</w:t>
      </w:r>
      <w:r>
        <w:rPr>
          <w:rFonts w:hint="eastAsia"/>
          <w:lang w:val="en-US"/>
        </w:rPr>
        <w:t xml:space="preserve"> feature</w:t>
      </w:r>
      <w:r w:rsidR="00B609F9">
        <w:rPr>
          <w:lang w:val="en-US"/>
        </w:rPr>
        <w:t xml:space="preserve"> which have impacts on multiple top-level sections</w:t>
      </w:r>
      <w:r>
        <w:rPr>
          <w:rFonts w:hint="eastAsia"/>
          <w:lang w:val="en-US"/>
        </w:rPr>
        <w:t xml:space="preserve">, e.g., NR-U, </w:t>
      </w:r>
      <w:proofErr w:type="spellStart"/>
      <w:r>
        <w:rPr>
          <w:rFonts w:hint="eastAsia"/>
          <w:lang w:val="en-US"/>
        </w:rPr>
        <w:t>RedCap</w:t>
      </w:r>
      <w:proofErr w:type="spellEnd"/>
      <w:r>
        <w:rPr>
          <w:rFonts w:hint="eastAsia"/>
          <w:lang w:val="en-US"/>
        </w:rPr>
        <w:t xml:space="preserve">, NTN, etc., it is captured in separated </w:t>
      </w:r>
      <w:r w:rsidR="00B609F9">
        <w:rPr>
          <w:lang w:val="en-US"/>
        </w:rPr>
        <w:t>sub-</w:t>
      </w:r>
      <w:r>
        <w:rPr>
          <w:rFonts w:hint="eastAsia"/>
          <w:lang w:val="en-US"/>
        </w:rPr>
        <w:t>sections</w:t>
      </w:r>
      <w:r w:rsidR="00B609F9">
        <w:rPr>
          <w:lang w:val="en-US"/>
        </w:rPr>
        <w:t xml:space="preserve"> under corresponding requirements</w:t>
      </w:r>
      <w:r>
        <w:rPr>
          <w:rFonts w:hint="eastAsia"/>
          <w:lang w:val="en-US"/>
        </w:rPr>
        <w:t>.</w:t>
      </w:r>
      <w:r w:rsidR="00B609F9">
        <w:rPr>
          <w:lang w:val="en-US"/>
        </w:rPr>
        <w:t xml:space="preserve"> We think this approach can also be used in 6G. It is worthy of noting that if suffix is used for the new sub-sections, same suffix should be used on all the sub-sections for the feature.</w:t>
      </w:r>
    </w:p>
    <w:p w14:paraId="733CDA31" w14:textId="605A819A" w:rsidR="00FA251E" w:rsidRDefault="00FA251E" w:rsidP="00FA251E">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New features introduced in later releases are captured either by incorporating in existing section(s) or by creating new sub-sections. Same suffix should be used for the same feature in different sub-sections.</w:t>
      </w:r>
    </w:p>
    <w:p w14:paraId="514B6CC9" w14:textId="6C0192F9" w:rsidR="00FA251E" w:rsidRDefault="00FA251E" w:rsidP="002A4B0A">
      <w:pPr>
        <w:jc w:val="both"/>
        <w:rPr>
          <w:lang w:val="en-US"/>
        </w:rPr>
      </w:pPr>
    </w:p>
    <w:p w14:paraId="13705A96" w14:textId="7376CA3F" w:rsidR="00722AD0" w:rsidRDefault="00722AD0" w:rsidP="002A4B0A">
      <w:pPr>
        <w:jc w:val="both"/>
        <w:rPr>
          <w:lang w:val="en-US"/>
        </w:rPr>
      </w:pPr>
      <w:r>
        <w:rPr>
          <w:lang w:val="en-US"/>
        </w:rPr>
        <w:t>One another aspect that would be considered for RRM specification improvement is to split RRM spec into two parts, one for core part and another for performance part. By further considering good drafting rules, new tools for tabulated requirements etc., the spec size and quality can be improved. It would provide good experience for the reader.</w:t>
      </w:r>
    </w:p>
    <w:p w14:paraId="49A308EC" w14:textId="2CF64640" w:rsidR="00722AD0" w:rsidRDefault="00722AD0" w:rsidP="00722AD0">
      <w:pPr>
        <w:jc w:val="both"/>
        <w:rPr>
          <w:b/>
          <w:bCs/>
          <w:i/>
          <w:iCs/>
          <w:lang w:val="en-US"/>
        </w:rPr>
      </w:pPr>
      <w:r w:rsidRPr="006138DA">
        <w:rPr>
          <w:b/>
          <w:bCs/>
          <w:i/>
          <w:iCs/>
          <w:lang w:val="en-US"/>
        </w:rPr>
        <w:t xml:space="preserve">Proposal </w:t>
      </w:r>
      <w:r w:rsidR="00A612DF">
        <w:rPr>
          <w:b/>
          <w:bCs/>
          <w:i/>
          <w:iCs/>
          <w:lang w:val="en-US"/>
        </w:rPr>
        <w:t>7</w:t>
      </w:r>
      <w:r w:rsidRPr="006138DA">
        <w:rPr>
          <w:b/>
          <w:bCs/>
          <w:i/>
          <w:iCs/>
          <w:lang w:val="en-US"/>
        </w:rPr>
        <w:t>:</w:t>
      </w:r>
      <w:r>
        <w:rPr>
          <w:b/>
          <w:bCs/>
          <w:i/>
          <w:iCs/>
          <w:lang w:val="en-US"/>
        </w:rPr>
        <w:t xml:space="preserve"> RAN4 to consider </w:t>
      </w:r>
      <w:r w:rsidR="00A612DF">
        <w:rPr>
          <w:b/>
          <w:bCs/>
          <w:i/>
          <w:iCs/>
          <w:lang w:val="en-US"/>
        </w:rPr>
        <w:t>split RRM spec into two files for core part and performance part, respectively</w:t>
      </w:r>
      <w:r>
        <w:rPr>
          <w:b/>
          <w:bCs/>
          <w:i/>
          <w:iCs/>
          <w:lang w:val="en-US"/>
        </w:rPr>
        <w:t>.</w:t>
      </w:r>
    </w:p>
    <w:p w14:paraId="2F39C54E" w14:textId="77777777" w:rsidR="00722AD0" w:rsidRPr="00722AD0" w:rsidRDefault="00722AD0" w:rsidP="002A4B0A">
      <w:pPr>
        <w:jc w:val="both"/>
        <w:rPr>
          <w:lang w:val="en-US"/>
        </w:rPr>
      </w:pPr>
    </w:p>
    <w:p w14:paraId="7334A18B" w14:textId="77777777" w:rsidR="00EB11D7" w:rsidRPr="00F66960" w:rsidRDefault="00EB11D7" w:rsidP="00F66960">
      <w:pPr>
        <w:pStyle w:val="Heading3"/>
        <w:numPr>
          <w:ilvl w:val="2"/>
          <w:numId w:val="23"/>
        </w:numPr>
        <w:rPr>
          <w:lang w:val="en-US"/>
        </w:rPr>
      </w:pPr>
      <w:r w:rsidRPr="00F66960">
        <w:rPr>
          <w:rFonts w:hint="eastAsia"/>
          <w:lang w:val="en-US"/>
        </w:rPr>
        <w:t>Drafting rules</w:t>
      </w:r>
    </w:p>
    <w:p w14:paraId="4526414A" w14:textId="4F9A1892" w:rsidR="00EB11D7" w:rsidRPr="00FA251E" w:rsidRDefault="00FA251E" w:rsidP="00EB11D7">
      <w:pPr>
        <w:jc w:val="both"/>
        <w:rPr>
          <w:lang w:val="en-US"/>
        </w:rPr>
      </w:pPr>
      <w:r>
        <w:t xml:space="preserve">The 5G RRM specification is very large </w:t>
      </w:r>
      <w:r>
        <w:rPr>
          <w:lang w:val="en-US"/>
        </w:rPr>
        <w:t xml:space="preserve">when release-19 requirements are completed. There are more than 20 files in the TS 38.133 zip file. In our view, it is mainly due to two factors. One is there are </w:t>
      </w:r>
      <w:r w:rsidR="00B30BE2">
        <w:rPr>
          <w:lang w:val="en-US"/>
        </w:rPr>
        <w:t>many duplicated requirements, e.g., sharing factor for L1 and L3 measurements in many sections, and the other factor is the test cases.</w:t>
      </w:r>
      <w:r>
        <w:rPr>
          <w:lang w:val="en-US"/>
        </w:rPr>
        <w:t xml:space="preserve"> </w:t>
      </w:r>
    </w:p>
    <w:p w14:paraId="67A38E05" w14:textId="2E93CDF4" w:rsidR="00EB11D7" w:rsidRPr="00B30BE2" w:rsidRDefault="00E2071A" w:rsidP="00EB11D7">
      <w:pPr>
        <w:jc w:val="both"/>
        <w:rPr>
          <w:lang w:val="en-US"/>
        </w:rPr>
      </w:pPr>
      <w:r w:rsidRPr="00E2071A">
        <w:rPr>
          <w:lang w:val="en-US"/>
        </w:rPr>
        <w:t>For example, in L1 measurement requirements (RLM/BFD/CBD/L1-RSRP/L1-SINR), there are the same requirements regarding the scaling factor for all the SSB based L1 measurements, which is copied below.</w:t>
      </w:r>
    </w:p>
    <w:tbl>
      <w:tblPr>
        <w:tblStyle w:val="TableGrid"/>
        <w:tblW w:w="0" w:type="auto"/>
        <w:tblInd w:w="0" w:type="dxa"/>
        <w:tblLook w:val="04A0" w:firstRow="1" w:lastRow="0" w:firstColumn="1" w:lastColumn="0" w:noHBand="0" w:noVBand="1"/>
      </w:tblPr>
      <w:tblGrid>
        <w:gridCol w:w="9630"/>
      </w:tblGrid>
      <w:tr w:rsidR="00EB11D7" w:rsidRPr="006F1818" w14:paraId="637ED175" w14:textId="77777777" w:rsidTr="001F2FDC">
        <w:tc>
          <w:tcPr>
            <w:tcW w:w="9630" w:type="dxa"/>
          </w:tcPr>
          <w:p w14:paraId="088C435E" w14:textId="77777777" w:rsidR="00EB11D7" w:rsidRPr="00B30BE2" w:rsidRDefault="00EB11D7" w:rsidP="001F2FDC">
            <w:pPr>
              <w:rPr>
                <w:rFonts w:eastAsia="?? ??"/>
                <w:sz w:val="16"/>
                <w:szCs w:val="16"/>
                <w:lang w:val="en-US"/>
              </w:rPr>
            </w:pPr>
            <w:r w:rsidRPr="006F1818">
              <w:rPr>
                <w:rFonts w:eastAsia="?? ??"/>
                <w:sz w:val="16"/>
                <w:szCs w:val="16"/>
              </w:rPr>
              <w:t>For FR1,</w:t>
            </w:r>
          </w:p>
          <w:p w14:paraId="08010FB2"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in the monitored cell there are measurement gaps configured for intra-frequency, inter-frequency or inter-RAT measurements, and these measurement gaps are overlapping with some but not all occasions of the SSB; and</w:t>
            </w:r>
          </w:p>
          <w:p w14:paraId="2BC3C907" w14:textId="77777777" w:rsidR="00EB11D7" w:rsidRPr="006F1818" w:rsidRDefault="00EB11D7" w:rsidP="001F2FDC">
            <w:pPr>
              <w:pStyle w:val="B10"/>
              <w:rPr>
                <w:sz w:val="16"/>
                <w:szCs w:val="16"/>
              </w:rPr>
            </w:pPr>
            <w:r w:rsidRPr="006F1818">
              <w:rPr>
                <w:sz w:val="16"/>
                <w:szCs w:val="16"/>
              </w:rPr>
              <w:t>-</w:t>
            </w:r>
            <w:r w:rsidRPr="006F1818">
              <w:rPr>
                <w:sz w:val="16"/>
                <w:szCs w:val="16"/>
              </w:rPr>
              <w:tab/>
              <w:t>P = 1 when in the monitored cell there are no measurement gaps overlapping with any occasion of the SSB.</w:t>
            </w:r>
          </w:p>
          <w:p w14:paraId="1103CF36" w14:textId="77777777" w:rsidR="00EB11D7" w:rsidRPr="006F1818" w:rsidRDefault="00EB11D7" w:rsidP="001F2FDC">
            <w:pPr>
              <w:pStyle w:val="B10"/>
              <w:rPr>
                <w:rFonts w:eastAsia="?? ??"/>
                <w:sz w:val="16"/>
                <w:szCs w:val="16"/>
              </w:rPr>
            </w:pPr>
            <w:r w:rsidRPr="006F1818">
              <w:rPr>
                <w:rFonts w:eastAsia="?? ??"/>
                <w:sz w:val="16"/>
                <w:szCs w:val="16"/>
              </w:rPr>
              <w:t>For FR2,</w:t>
            </w:r>
          </w:p>
          <w:p w14:paraId="5A3110E6"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RLM-RS resource is not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27622FEE" w14:textId="77777777" w:rsidR="00EB11D7" w:rsidRPr="006F1818" w:rsidRDefault="00EB11D7" w:rsidP="001F2FDC">
            <w:pPr>
              <w:pStyle w:val="B10"/>
              <w:rPr>
                <w:sz w:val="16"/>
                <w:szCs w:val="16"/>
              </w:rPr>
            </w:pPr>
            <w:r w:rsidRPr="006F1818">
              <w:rPr>
                <w:sz w:val="16"/>
                <w:szCs w:val="16"/>
              </w:rPr>
              <w:t>-</w:t>
            </w:r>
            <w:r w:rsidRPr="006F1818">
              <w:rPr>
                <w:sz w:val="16"/>
                <w:szCs w:val="16"/>
              </w:rPr>
              <w:tab/>
              <w:t xml:space="preserve">P is </w:t>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when the RLM-RS resource is not overlapped with measurement gap and RLM-RS resource is fully overlapped with SMTC period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7CD59845"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r>
                    <w:rPr>
                      <w:rFonts w:ascii="Cambria Math" w:hAnsi="Cambria Math"/>
                      <w:sz w:val="16"/>
                      <w:szCs w:val="16"/>
                    </w:rPr>
                    <m:t xml:space="preserve"> - </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not overlapped with measurement gap and</w:t>
            </w:r>
          </w:p>
          <w:p w14:paraId="293F94F7" w14:textId="77777777" w:rsidR="00EB11D7" w:rsidRPr="006F1818" w:rsidRDefault="00EB11D7" w:rsidP="001F2FDC">
            <w:pPr>
              <w:pStyle w:val="B2"/>
              <w:rPr>
                <w:sz w:val="16"/>
                <w:szCs w:val="16"/>
              </w:rPr>
            </w:pPr>
            <w:r w:rsidRPr="006F1818">
              <w:rPr>
                <w:sz w:val="16"/>
                <w:szCs w:val="16"/>
              </w:rPr>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w:t>
            </w:r>
            <w:r w:rsidRPr="006F1818">
              <w:rPr>
                <w:rFonts w:hint="eastAsia"/>
                <w:sz w:val="16"/>
                <w:szCs w:val="16"/>
              </w:rPr>
              <w:t>≠</w:t>
            </w:r>
            <w:r w:rsidRPr="006F1818">
              <w:rPr>
                <w:sz w:val="16"/>
                <w:szCs w:val="16"/>
              </w:rPr>
              <w:t xml:space="preserve"> MGRP or</w:t>
            </w:r>
          </w:p>
          <w:p w14:paraId="074291FD" w14:textId="77777777" w:rsidR="00EB11D7" w:rsidRPr="006F1818" w:rsidRDefault="00EB11D7" w:rsidP="001F2FDC">
            <w:pPr>
              <w:pStyle w:val="B2"/>
              <w:rPr>
                <w:sz w:val="16"/>
                <w:szCs w:val="16"/>
              </w:rPr>
            </w:pPr>
            <w:r w:rsidRPr="006F1818">
              <w:rPr>
                <w:sz w:val="16"/>
                <w:szCs w:val="16"/>
              </w:rPr>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&lt; 0.5*</w:t>
            </w:r>
            <w:proofErr w:type="spellStart"/>
            <w:r w:rsidRPr="006F1818">
              <w:rPr>
                <w:sz w:val="16"/>
                <w:szCs w:val="16"/>
              </w:rPr>
              <w:t>T</w:t>
            </w:r>
            <w:r w:rsidRPr="006F1818">
              <w:rPr>
                <w:sz w:val="16"/>
                <w:szCs w:val="16"/>
                <w:vertAlign w:val="subscript"/>
              </w:rPr>
              <w:t>SMTCperiod</w:t>
            </w:r>
            <w:proofErr w:type="spellEnd"/>
          </w:p>
          <w:p w14:paraId="1FE74A9D" w14:textId="77777777" w:rsidR="00EB11D7" w:rsidRPr="006F1818" w:rsidRDefault="00EB11D7" w:rsidP="001F2FDC">
            <w:pPr>
              <w:pStyle w:val="B10"/>
              <w:rPr>
                <w:sz w:val="16"/>
                <w:szCs w:val="16"/>
              </w:rPr>
            </w:pPr>
            <w:r w:rsidRPr="006F1818">
              <w:rPr>
                <w:sz w:val="16"/>
                <w:szCs w:val="16"/>
              </w:rPr>
              <w:lastRenderedPageBreak/>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the RLM-RS is partially overlapped with measurement gap and the RLM-RS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and SMTC occasion is not overlapped with measurement gap and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 0.5 </w:t>
            </w:r>
            <w:r w:rsidRPr="006F1818">
              <w:rPr>
                <w:sz w:val="16"/>
                <w:szCs w:val="16"/>
                <w:lang w:eastAsia="ko-KR"/>
              </w:rPr>
              <w:t xml:space="preserve">× </w:t>
            </w:r>
            <w:proofErr w:type="spellStart"/>
            <w:r w:rsidRPr="006F1818">
              <w:rPr>
                <w:sz w:val="16"/>
                <w:szCs w:val="16"/>
              </w:rPr>
              <w:t>T</w:t>
            </w:r>
            <w:r w:rsidRPr="006F1818">
              <w:rPr>
                <w:sz w:val="16"/>
                <w:szCs w:val="16"/>
                <w:vertAlign w:val="subscript"/>
              </w:rPr>
              <w:t>SMTCperiod</w:t>
            </w:r>
            <w:proofErr w:type="spellEnd"/>
          </w:p>
          <w:p w14:paraId="07262941"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or fully overlapped with measurement gap</w:t>
            </w:r>
          </w:p>
          <w:p w14:paraId="5E094946"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MRGP</m:t>
                      </m:r>
                    </m:den>
                  </m:f>
                </m:den>
              </m:f>
            </m:oMath>
            <w:r w:rsidRPr="006F1818">
              <w:rPr>
                <w:sz w:val="16"/>
                <w:szCs w:val="16"/>
              </w:rPr>
              <w:t>, when the RLM-RS resource is partially overlapped with measurement gap and the RLM-RS resource is fully overlapped with SMTC occasion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overlapped with measurement gap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&lt; MGRP)</w:t>
            </w:r>
          </w:p>
          <w:p w14:paraId="254CF825" w14:textId="77777777" w:rsidR="00EB11D7" w:rsidRPr="006F1818" w:rsidRDefault="00EB11D7" w:rsidP="001F2FDC">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xml:space="preserve"> = 1</w:t>
            </w:r>
            <w:r w:rsidRPr="006F1818">
              <w:rPr>
                <w:rFonts w:hint="eastAsia"/>
                <w:sz w:val="16"/>
                <w:szCs w:val="16"/>
                <w:lang w:eastAsia="zh-CN"/>
              </w:rPr>
              <w:t>,</w:t>
            </w:r>
            <w:r w:rsidRPr="006F1818">
              <w:rPr>
                <w:sz w:val="16"/>
                <w:szCs w:val="16"/>
                <w:lang w:eastAsia="zh-CN"/>
              </w:rPr>
              <w:t xml:space="preserve"> </w:t>
            </w:r>
            <w:r w:rsidRPr="006F1818">
              <w:rPr>
                <w:sz w:val="16"/>
                <w:szCs w:val="16"/>
              </w:rPr>
              <w:t>if the RLM-RS resource outside measurement gap is</w:t>
            </w:r>
          </w:p>
          <w:p w14:paraId="14D864A2" w14:textId="77777777" w:rsidR="00EB11D7" w:rsidRPr="006F1818" w:rsidRDefault="00EB11D7" w:rsidP="00844DE7">
            <w:pPr>
              <w:pStyle w:val="B2"/>
              <w:numPr>
                <w:ilvl w:val="0"/>
                <w:numId w:val="26"/>
              </w:numPr>
              <w:suppressAutoHyphens w:val="0"/>
              <w:overflowPunct w:val="0"/>
              <w:autoSpaceDE w:val="0"/>
              <w:autoSpaceDN w:val="0"/>
              <w:adjustRightInd w:val="0"/>
              <w:textAlignment w:val="baseline"/>
              <w:rPr>
                <w:sz w:val="16"/>
                <w:szCs w:val="16"/>
              </w:rPr>
            </w:pPr>
            <w:r w:rsidRPr="006F1818">
              <w:rPr>
                <w:sz w:val="16"/>
                <w:szCs w:val="16"/>
              </w:rPr>
              <w:t xml:space="preserve">not overlapped with the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before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after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given that </w:t>
            </w:r>
            <w:r w:rsidRPr="006F1818">
              <w:rPr>
                <w:i/>
                <w:sz w:val="16"/>
                <w:szCs w:val="16"/>
              </w:rPr>
              <w:t>SSB-</w:t>
            </w:r>
            <w:proofErr w:type="spellStart"/>
            <w:r w:rsidRPr="006F1818">
              <w:rPr>
                <w:i/>
                <w:sz w:val="16"/>
                <w:szCs w:val="16"/>
              </w:rPr>
              <w:t>ToMeasure</w:t>
            </w:r>
            <w:proofErr w:type="spellEnd"/>
            <w:r w:rsidRPr="006F1818">
              <w:rPr>
                <w:sz w:val="16"/>
                <w:szCs w:val="16"/>
              </w:rPr>
              <w:t xml:space="preserve"> is configured, </w:t>
            </w:r>
            <w:r w:rsidRPr="006F1818">
              <w:rPr>
                <w:rFonts w:hint="eastAsia"/>
                <w:sz w:val="16"/>
                <w:szCs w:val="16"/>
                <w:lang w:eastAsia="zh-CN"/>
              </w:rPr>
              <w:t>where</w:t>
            </w:r>
            <w:r w:rsidRPr="006F1818">
              <w:rPr>
                <w:sz w:val="16"/>
                <w:szCs w:val="16"/>
                <w:lang w:eastAsia="zh-CN"/>
              </w:rPr>
              <w:t xml:space="preserve"> </w:t>
            </w:r>
            <w:r w:rsidRPr="006F1818">
              <w:rPr>
                <w:rFonts w:hint="eastAsia"/>
                <w:sz w:val="16"/>
                <w:szCs w:val="16"/>
                <w:lang w:eastAsia="zh-CN"/>
              </w:rPr>
              <w:t xml:space="preserve">the </w:t>
            </w:r>
            <w:r w:rsidRPr="006F1818">
              <w:rPr>
                <w:i/>
                <w:sz w:val="16"/>
                <w:szCs w:val="16"/>
              </w:rPr>
              <w:t>SSB-</w:t>
            </w:r>
            <w:proofErr w:type="spellStart"/>
            <w:r w:rsidRPr="006F1818">
              <w:rPr>
                <w:i/>
                <w:sz w:val="16"/>
                <w:szCs w:val="16"/>
              </w:rPr>
              <w:t>ToMeasure</w:t>
            </w:r>
            <w:proofErr w:type="spellEnd"/>
            <w:r w:rsidRPr="006F1818">
              <w:rPr>
                <w:sz w:val="16"/>
                <w:szCs w:val="16"/>
              </w:rPr>
              <w:t xml:space="preserve"> is the union set of</w:t>
            </w:r>
            <w:r w:rsidRPr="006F1818">
              <w:rPr>
                <w:rStyle w:val="apple-converted-space"/>
                <w:sz w:val="16"/>
                <w:szCs w:val="16"/>
              </w:rPr>
              <w:t xml:space="preserve"> </w:t>
            </w:r>
            <w:r w:rsidRPr="006F1818">
              <w:rPr>
                <w:i/>
                <w:iCs/>
                <w:sz w:val="16"/>
                <w:szCs w:val="16"/>
              </w:rPr>
              <w:t>SSB-</w:t>
            </w:r>
            <w:proofErr w:type="spellStart"/>
            <w:r w:rsidRPr="006F1818">
              <w:rPr>
                <w:i/>
                <w:iCs/>
                <w:sz w:val="16"/>
                <w:szCs w:val="16"/>
              </w:rPr>
              <w:t>ToMeasure</w:t>
            </w:r>
            <w:proofErr w:type="spellEnd"/>
            <w:r w:rsidRPr="006F1818">
              <w:rPr>
                <w:sz w:val="16"/>
                <w:szCs w:val="16"/>
              </w:rPr>
              <w:t> from all the configured measurement objects merged on the same serving carrier, and,</w:t>
            </w:r>
          </w:p>
          <w:p w14:paraId="4C994F60" w14:textId="77777777" w:rsidR="00EB11D7" w:rsidRPr="006F1818" w:rsidRDefault="00EB11D7" w:rsidP="00844DE7">
            <w:pPr>
              <w:pStyle w:val="B2"/>
              <w:numPr>
                <w:ilvl w:val="0"/>
                <w:numId w:val="26"/>
              </w:numPr>
              <w:suppressAutoHyphens w:val="0"/>
              <w:overflowPunct w:val="0"/>
              <w:autoSpaceDE w:val="0"/>
              <w:autoSpaceDN w:val="0"/>
              <w:adjustRightInd w:val="0"/>
              <w:textAlignment w:val="baseline"/>
              <w:rPr>
                <w:sz w:val="16"/>
                <w:szCs w:val="16"/>
              </w:rPr>
            </w:pPr>
            <w:r w:rsidRPr="006F1818">
              <w:rPr>
                <w:sz w:val="16"/>
                <w:szCs w:val="16"/>
              </w:rPr>
              <w:t xml:space="preserve">not overlapped by the RSSI symbols indicated by </w:t>
            </w:r>
            <w:r w:rsidRPr="006F1818">
              <w:rPr>
                <w:i/>
                <w:sz w:val="16"/>
                <w:szCs w:val="16"/>
              </w:rPr>
              <w:t>ss-RSSI-Measurement</w:t>
            </w:r>
            <w:r w:rsidRPr="006F1818">
              <w:rPr>
                <w:sz w:val="16"/>
                <w:szCs w:val="16"/>
              </w:rPr>
              <w:t xml:space="preserve"> and 1 data symbol before each RSSI symbol indicated by </w:t>
            </w:r>
            <w:r w:rsidRPr="006F1818">
              <w:rPr>
                <w:i/>
                <w:sz w:val="16"/>
                <w:szCs w:val="16"/>
              </w:rPr>
              <w:t>ss-RSSI-Measurement</w:t>
            </w:r>
            <w:r w:rsidRPr="006F1818">
              <w:rPr>
                <w:sz w:val="16"/>
                <w:szCs w:val="16"/>
              </w:rPr>
              <w:t xml:space="preserve"> and 1 data symbol after each RSSI symbol indicated by </w:t>
            </w:r>
            <w:r w:rsidRPr="006F1818">
              <w:rPr>
                <w:i/>
                <w:sz w:val="16"/>
                <w:szCs w:val="16"/>
              </w:rPr>
              <w:t>ss-RSSI-Measurement</w:t>
            </w:r>
            <w:r w:rsidRPr="006F1818">
              <w:rPr>
                <w:sz w:val="16"/>
                <w:szCs w:val="16"/>
              </w:rPr>
              <w:t xml:space="preserve">, given that </w:t>
            </w:r>
            <w:r w:rsidRPr="006F1818">
              <w:rPr>
                <w:i/>
                <w:sz w:val="16"/>
                <w:szCs w:val="16"/>
              </w:rPr>
              <w:t>ss-RSSI-Measurement</w:t>
            </w:r>
            <w:r w:rsidRPr="006F1818">
              <w:rPr>
                <w:sz w:val="16"/>
                <w:szCs w:val="16"/>
              </w:rPr>
              <w:t xml:space="preserve"> is configured</w:t>
            </w:r>
            <w:r w:rsidRPr="006F1818">
              <w:rPr>
                <w:rFonts w:hint="eastAsia"/>
                <w:sz w:val="16"/>
                <w:szCs w:val="16"/>
                <w:lang w:eastAsia="zh-CN"/>
              </w:rPr>
              <w:t>.</w:t>
            </w:r>
          </w:p>
          <w:p w14:paraId="3086FC61" w14:textId="77777777" w:rsidR="00EB11D7" w:rsidRPr="006F1818" w:rsidRDefault="00EB11D7" w:rsidP="001F2FDC">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 </w:t>
            </w:r>
            <w:r w:rsidRPr="006F1818">
              <w:rPr>
                <w:sz w:val="16"/>
                <w:szCs w:val="16"/>
                <w:lang w:val="en-US"/>
              </w:rPr>
              <w:t>= 3, otherwise.</w:t>
            </w:r>
          </w:p>
          <w:p w14:paraId="458CDB4C" w14:textId="77777777" w:rsidR="00EB11D7" w:rsidRPr="006F1818" w:rsidRDefault="00EB11D7" w:rsidP="001F2FDC">
            <w:pPr>
              <w:rPr>
                <w:sz w:val="16"/>
                <w:szCs w:val="16"/>
              </w:rPr>
            </w:pPr>
            <w:proofErr w:type="gramStart"/>
            <w:r w:rsidRPr="006F1818">
              <w:rPr>
                <w:sz w:val="16"/>
                <w:szCs w:val="16"/>
              </w:rPr>
              <w:t>where</w:t>
            </w:r>
            <w:proofErr w:type="gramEnd"/>
            <w:r w:rsidRPr="006F1818">
              <w:rPr>
                <w:sz w:val="16"/>
                <w:szCs w:val="16"/>
              </w:rPr>
              <w:t xml:space="preserve">, </w:t>
            </w:r>
          </w:p>
          <w:p w14:paraId="47C5C614" w14:textId="77777777" w:rsidR="00EB11D7" w:rsidRPr="006F1818" w:rsidRDefault="00EB11D7" w:rsidP="001F2FDC">
            <w:pPr>
              <w:pStyle w:val="B10"/>
              <w:rPr>
                <w:sz w:val="16"/>
                <w:szCs w:val="16"/>
              </w:rPr>
            </w:pPr>
            <w:r w:rsidRPr="006F1818">
              <w:rPr>
                <w:sz w:val="16"/>
                <w:szCs w:val="16"/>
              </w:rPr>
              <w:tab/>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 xml:space="preserve">smtc1. </w:t>
            </w:r>
          </w:p>
          <w:p w14:paraId="094CD472" w14:textId="77777777" w:rsidR="00EB11D7" w:rsidRPr="006F1818" w:rsidRDefault="00EB11D7" w:rsidP="001F2FDC">
            <w:pPr>
              <w:rPr>
                <w:sz w:val="16"/>
                <w:szCs w:val="16"/>
                <w:lang w:val="en-US"/>
              </w:rPr>
            </w:pPr>
            <w:r w:rsidRPr="006F1818">
              <w:rPr>
                <w:sz w:val="16"/>
                <w:szCs w:val="16"/>
              </w:rPr>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smtc1.</w:t>
            </w:r>
          </w:p>
        </w:tc>
      </w:tr>
    </w:tbl>
    <w:p w14:paraId="1336709D" w14:textId="77777777" w:rsidR="00EB11D7" w:rsidRDefault="00EB11D7" w:rsidP="00EB11D7">
      <w:pPr>
        <w:jc w:val="both"/>
        <w:rPr>
          <w:lang w:val="en-US"/>
        </w:rPr>
      </w:pPr>
    </w:p>
    <w:p w14:paraId="2A8AFB39" w14:textId="7750CF19" w:rsidR="00EB11D7" w:rsidRDefault="00EB11D7" w:rsidP="00EB11D7">
      <w:pPr>
        <w:jc w:val="both"/>
        <w:rPr>
          <w:lang w:val="en-US"/>
        </w:rPr>
      </w:pPr>
      <w:r>
        <w:rPr>
          <w:rFonts w:hint="eastAsia"/>
          <w:lang w:val="en-US"/>
        </w:rPr>
        <w:t xml:space="preserve">Even for CSI-RS based measurements, the similar scaling factor is </w:t>
      </w:r>
      <w:r>
        <w:rPr>
          <w:lang w:val="en-US"/>
        </w:rPr>
        <w:t>specifie</w:t>
      </w:r>
      <w:r>
        <w:rPr>
          <w:rFonts w:hint="eastAsia"/>
          <w:lang w:val="en-US"/>
        </w:rPr>
        <w:t>d with the difference of changing SSB period to CSI-RS period.</w:t>
      </w:r>
      <w:r w:rsidR="00E2071A">
        <w:rPr>
          <w:lang w:val="en-US"/>
        </w:rPr>
        <w:t xml:space="preserve"> </w:t>
      </w:r>
    </w:p>
    <w:p w14:paraId="30D4786C" w14:textId="474926B6" w:rsidR="00EB11D7" w:rsidRDefault="00EB11D7" w:rsidP="00EB11D7">
      <w:pPr>
        <w:jc w:val="both"/>
        <w:rPr>
          <w:lang w:val="en-US"/>
        </w:rPr>
      </w:pPr>
      <w:r>
        <w:rPr>
          <w:rFonts w:hint="eastAsia"/>
          <w:lang w:val="en-US"/>
        </w:rPr>
        <w:t xml:space="preserve">Thus, there is obvious benefit to capture all of these just in one place and refer this part in different requirements. It would make the requirements simple and easy to understand. Since it is not a </w:t>
      </w:r>
      <w:r>
        <w:rPr>
          <w:lang w:val="en-US"/>
        </w:rPr>
        <w:t>complete</w:t>
      </w:r>
      <w:r>
        <w:rPr>
          <w:rFonts w:hint="eastAsia"/>
          <w:lang w:val="en-US"/>
        </w:rPr>
        <w:t>d</w:t>
      </w:r>
      <w:r>
        <w:rPr>
          <w:lang w:val="en-US"/>
        </w:rPr>
        <w:t xml:space="preserve"> requirement</w:t>
      </w:r>
      <w:r>
        <w:rPr>
          <w:rFonts w:hint="eastAsia"/>
          <w:lang w:val="en-US"/>
        </w:rPr>
        <w:t>, it can be considered as baseline block for requirements</w:t>
      </w:r>
      <w:r w:rsidR="00E2071A">
        <w:rPr>
          <w:lang w:val="en-US"/>
        </w:rPr>
        <w:t>, similar to CSSF</w:t>
      </w:r>
      <w:r>
        <w:rPr>
          <w:rFonts w:hint="eastAsia"/>
          <w:lang w:val="en-US"/>
        </w:rPr>
        <w:t>.</w:t>
      </w:r>
    </w:p>
    <w:p w14:paraId="621CA258" w14:textId="77777777" w:rsidR="00EB11D7" w:rsidRDefault="00EB11D7" w:rsidP="00EB11D7">
      <w:pPr>
        <w:jc w:val="both"/>
        <w:rPr>
          <w:lang w:val="en-US"/>
        </w:rPr>
      </w:pPr>
      <w:r>
        <w:rPr>
          <w:rFonts w:hint="eastAsia"/>
          <w:lang w:val="en-US"/>
        </w:rPr>
        <w:t xml:space="preserve">Another example is for L3 measurements, the </w:t>
      </w:r>
      <w:r>
        <w:rPr>
          <w:lang w:val="en-US"/>
        </w:rPr>
        <w:t>following</w:t>
      </w:r>
      <w:r>
        <w:rPr>
          <w:rFonts w:hint="eastAsia"/>
          <w:lang w:val="en-US"/>
        </w:rPr>
        <w:t xml:space="preserve"> part is captured in multiple places.</w:t>
      </w:r>
    </w:p>
    <w:tbl>
      <w:tblPr>
        <w:tblStyle w:val="TableGrid"/>
        <w:tblW w:w="0" w:type="auto"/>
        <w:tblInd w:w="0" w:type="dxa"/>
        <w:tblLook w:val="04A0" w:firstRow="1" w:lastRow="0" w:firstColumn="1" w:lastColumn="0" w:noHBand="0" w:noVBand="1"/>
      </w:tblPr>
      <w:tblGrid>
        <w:gridCol w:w="9630"/>
      </w:tblGrid>
      <w:tr w:rsidR="00EB11D7" w:rsidRPr="003912ED" w14:paraId="2316813A" w14:textId="77777777" w:rsidTr="001F2FDC">
        <w:tc>
          <w:tcPr>
            <w:tcW w:w="9630" w:type="dxa"/>
          </w:tcPr>
          <w:p w14:paraId="7F8D055F" w14:textId="77777777" w:rsidR="00EB11D7" w:rsidRPr="003912ED" w:rsidRDefault="00EB11D7" w:rsidP="001F2FDC">
            <w:pPr>
              <w:pStyle w:val="B10"/>
              <w:rPr>
                <w:sz w:val="18"/>
                <w:szCs w:val="18"/>
              </w:rPr>
            </w:pP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sss_sync_with_</w:t>
            </w:r>
            <w:proofErr w:type="gramStart"/>
            <w:r w:rsidRPr="003912ED">
              <w:rPr>
                <w:sz w:val="18"/>
                <w:szCs w:val="18"/>
                <w:vertAlign w:val="subscript"/>
              </w:rPr>
              <w:t>gaps</w:t>
            </w:r>
            <w:proofErr w:type="spellEnd"/>
            <w:r w:rsidRPr="003912ED">
              <w:rPr>
                <w:sz w:val="18"/>
                <w:szCs w:val="18"/>
              </w:rPr>
              <w:t xml:space="preserve"> :</w:t>
            </w:r>
            <w:proofErr w:type="gramEnd"/>
            <w:r w:rsidRPr="003912ED">
              <w:rPr>
                <w:sz w:val="18"/>
                <w:szCs w:val="18"/>
              </w:rPr>
              <w:t xml:space="preserve"> For a UE supporting FR2-1 power class 1 or 5,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=40. For a UE supporting FR2-1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60. For a UE supporting FR2-2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36. For a UE supporting FR2-2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36.</w:t>
            </w:r>
          </w:p>
          <w:p w14:paraId="601413EE" w14:textId="77777777" w:rsidR="00EB11D7" w:rsidRPr="003912ED" w:rsidRDefault="00EB11D7" w:rsidP="001F2FDC">
            <w:pPr>
              <w:pStyle w:val="B10"/>
              <w:rPr>
                <w:sz w:val="18"/>
                <w:szCs w:val="18"/>
              </w:rPr>
            </w:pPr>
            <w:r w:rsidRPr="003912ED">
              <w:rPr>
                <w:sz w:val="18"/>
                <w:szCs w:val="18"/>
              </w:rPr>
              <w:tab/>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For a UE supporting FR2-1 power class 1 or 5,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=40. For a UE supporting FR2-1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60. For a UE supporting FR2-2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 For a UE supporting FR2-2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w:t>
            </w:r>
          </w:p>
          <w:p w14:paraId="7D4D8C91" w14:textId="77777777" w:rsidR="00EB11D7" w:rsidRPr="003912ED" w:rsidRDefault="00EB11D7" w:rsidP="001F2FDC">
            <w:pPr>
              <w:rPr>
                <w:sz w:val="18"/>
                <w:szCs w:val="18"/>
                <w:lang w:val="en-US"/>
              </w:rPr>
            </w:pPr>
            <w:r w:rsidRPr="003912ED">
              <w:rPr>
                <w:sz w:val="18"/>
                <w:szCs w:val="18"/>
              </w:rPr>
              <w:t>-</w:t>
            </w:r>
            <w:r w:rsidRPr="003912ED">
              <w:rPr>
                <w:sz w:val="18"/>
                <w:szCs w:val="18"/>
              </w:rPr>
              <w:tab/>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For a UE supporting FR2-2 power class 1,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72. For a UE supporting FR2-2 power class 2, </w:t>
            </w:r>
            <w:proofErr w:type="spellStart"/>
            <w:r w:rsidRPr="003912ED">
              <w:rPr>
                <w:sz w:val="18"/>
                <w:szCs w:val="18"/>
              </w:rPr>
              <w:t>M</w:t>
            </w:r>
            <w:r w:rsidRPr="003912ED">
              <w:rPr>
                <w:sz w:val="18"/>
                <w:szCs w:val="18"/>
                <w:vertAlign w:val="subscript"/>
              </w:rPr>
              <w:t>SSB_index_intra</w:t>
            </w:r>
            <w:proofErr w:type="spellEnd"/>
            <w:r w:rsidRPr="003912ED">
              <w:rPr>
                <w:sz w:val="18"/>
                <w:szCs w:val="18"/>
                <w:vertAlign w:val="subscript"/>
              </w:rPr>
              <w:t xml:space="preserve"> </w:t>
            </w:r>
            <w:r w:rsidRPr="003912ED">
              <w:rPr>
                <w:sz w:val="18"/>
                <w:szCs w:val="18"/>
              </w:rPr>
              <w:t xml:space="preserve">= 48. For a UE supporting FR2 power class 3,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48.</w:t>
            </w:r>
          </w:p>
        </w:tc>
      </w:tr>
    </w:tbl>
    <w:p w14:paraId="31684CF0" w14:textId="77777777" w:rsidR="00EB11D7" w:rsidRDefault="00EB11D7" w:rsidP="00EB11D7">
      <w:pPr>
        <w:spacing w:before="240"/>
        <w:jc w:val="both"/>
        <w:rPr>
          <w:lang w:val="en-US"/>
        </w:rPr>
      </w:pPr>
      <w:r>
        <w:rPr>
          <w:rFonts w:hint="eastAsia"/>
          <w:lang w:val="en-US"/>
        </w:rPr>
        <w:lastRenderedPageBreak/>
        <w:t xml:space="preserve">It can also be considered as basic block for requirements that it is specified in one place and referred in the different </w:t>
      </w:r>
      <w:r>
        <w:rPr>
          <w:lang w:val="en-US"/>
        </w:rPr>
        <w:t>requirements</w:t>
      </w:r>
      <w:r>
        <w:rPr>
          <w:rFonts w:hint="eastAsia"/>
          <w:lang w:val="en-US"/>
        </w:rPr>
        <w:t xml:space="preserve">. Furthermore, it is better that this part is </w:t>
      </w:r>
      <w:r>
        <w:rPr>
          <w:lang w:val="en-US"/>
        </w:rPr>
        <w:t>captured</w:t>
      </w:r>
      <w:r>
        <w:rPr>
          <w:rFonts w:hint="eastAsia"/>
          <w:lang w:val="en-US"/>
        </w:rPr>
        <w:t xml:space="preserve"> in tabulated format.</w:t>
      </w:r>
    </w:p>
    <w:p w14:paraId="095C55E1" w14:textId="77777777" w:rsidR="00EB11D7" w:rsidRDefault="00EB11D7" w:rsidP="00EB11D7">
      <w:pPr>
        <w:spacing w:before="240"/>
        <w:jc w:val="both"/>
        <w:rPr>
          <w:lang w:val="en-US"/>
        </w:rPr>
      </w:pPr>
      <w:r>
        <w:rPr>
          <w:rFonts w:hint="eastAsia"/>
          <w:lang w:val="en-US"/>
        </w:rPr>
        <w:t xml:space="preserve">One more example is for scheduling </w:t>
      </w:r>
      <w:r>
        <w:rPr>
          <w:lang w:val="en-US"/>
        </w:rPr>
        <w:t>restriction</w:t>
      </w:r>
      <w:r>
        <w:rPr>
          <w:rFonts w:hint="eastAsia"/>
          <w:lang w:val="en-US"/>
        </w:rPr>
        <w:t xml:space="preserve">/availability </w:t>
      </w:r>
      <w:r>
        <w:rPr>
          <w:lang w:val="en-US"/>
        </w:rPr>
        <w:t>requirements</w:t>
      </w:r>
      <w:r>
        <w:rPr>
          <w:rFonts w:hint="eastAsia"/>
          <w:lang w:val="en-US"/>
        </w:rPr>
        <w:t xml:space="preserve"> for L1 measurements. </w:t>
      </w:r>
      <w:r>
        <w:rPr>
          <w:lang w:val="en-US"/>
        </w:rPr>
        <w:t>T</w:t>
      </w:r>
      <w:r>
        <w:rPr>
          <w:rFonts w:hint="eastAsia"/>
          <w:lang w:val="en-US"/>
        </w:rPr>
        <w:t xml:space="preserve">he requirements are quite similar for </w:t>
      </w:r>
      <w:r>
        <w:rPr>
          <w:lang w:val="en-US"/>
        </w:rPr>
        <w:t>different</w:t>
      </w:r>
      <w:r>
        <w:rPr>
          <w:rFonts w:hint="eastAsia"/>
          <w:lang w:val="en-US"/>
        </w:rPr>
        <w:t xml:space="preserve"> L1 measurements. </w:t>
      </w:r>
      <w:r>
        <w:rPr>
          <w:lang w:val="en-US"/>
        </w:rPr>
        <w:t>I</w:t>
      </w:r>
      <w:r>
        <w:rPr>
          <w:rFonts w:hint="eastAsia"/>
          <w:lang w:val="en-US"/>
        </w:rPr>
        <w:t xml:space="preserve">t can also </w:t>
      </w:r>
      <w:r>
        <w:rPr>
          <w:lang w:val="en-US"/>
        </w:rPr>
        <w:t>be</w:t>
      </w:r>
      <w:r>
        <w:rPr>
          <w:rFonts w:hint="eastAsia"/>
          <w:lang w:val="en-US"/>
        </w:rPr>
        <w:t xml:space="preserve"> defined with </w:t>
      </w:r>
      <w:r>
        <w:rPr>
          <w:lang w:val="en-US"/>
        </w:rPr>
        <w:t>block-based</w:t>
      </w:r>
      <w:r>
        <w:rPr>
          <w:rFonts w:hint="eastAsia"/>
          <w:lang w:val="en-US"/>
        </w:rPr>
        <w:t xml:space="preserve"> approach.</w:t>
      </w:r>
    </w:p>
    <w:p w14:paraId="36573F2D" w14:textId="1F5BCECA" w:rsidR="00EB11D7" w:rsidRDefault="00EB11D7" w:rsidP="00EB11D7">
      <w:pPr>
        <w:jc w:val="both"/>
        <w:rPr>
          <w:b/>
          <w:bCs/>
          <w:i/>
          <w:iCs/>
          <w:lang w:val="en-US"/>
        </w:rPr>
      </w:pPr>
      <w:r w:rsidRPr="006138DA">
        <w:rPr>
          <w:b/>
          <w:bCs/>
          <w:i/>
          <w:iCs/>
          <w:lang w:val="en-US"/>
        </w:rPr>
        <w:t xml:space="preserve">Proposal </w:t>
      </w:r>
      <w:r w:rsidR="00A612DF">
        <w:rPr>
          <w:b/>
          <w:bCs/>
          <w:i/>
          <w:iCs/>
          <w:lang w:val="en-US"/>
        </w:rPr>
        <w:t>8</w:t>
      </w:r>
      <w:r w:rsidRPr="006138DA">
        <w:rPr>
          <w:b/>
          <w:bCs/>
          <w:i/>
          <w:iCs/>
          <w:lang w:val="en-US"/>
        </w:rPr>
        <w:t>:</w:t>
      </w:r>
      <w:r>
        <w:rPr>
          <w:b/>
          <w:bCs/>
          <w:i/>
          <w:iCs/>
          <w:lang w:val="en-US"/>
        </w:rPr>
        <w:t xml:space="preserve"> </w:t>
      </w:r>
      <w:r>
        <w:rPr>
          <w:rFonts w:hint="eastAsia"/>
          <w:b/>
          <w:bCs/>
          <w:i/>
          <w:iCs/>
          <w:lang w:val="en-US"/>
        </w:rPr>
        <w:t xml:space="preserve">Uses block-based approach to define core requirements as much as </w:t>
      </w:r>
      <w:r>
        <w:rPr>
          <w:b/>
          <w:bCs/>
          <w:i/>
          <w:iCs/>
          <w:lang w:val="en-US"/>
        </w:rPr>
        <w:t>possible</w:t>
      </w:r>
      <w:r>
        <w:rPr>
          <w:rFonts w:hint="eastAsia"/>
          <w:b/>
          <w:bCs/>
          <w:i/>
          <w:iCs/>
          <w:lang w:val="en-US"/>
        </w:rPr>
        <w:t>.</w:t>
      </w:r>
    </w:p>
    <w:p w14:paraId="4C1F8228" w14:textId="77777777" w:rsidR="00EB11D7" w:rsidRPr="00E27068" w:rsidRDefault="00EB11D7" w:rsidP="00EB11D7">
      <w:pPr>
        <w:jc w:val="both"/>
        <w:rPr>
          <w:b/>
          <w:bCs/>
          <w:i/>
          <w:iCs/>
          <w:lang w:val="en-US"/>
        </w:rPr>
      </w:pPr>
    </w:p>
    <w:p w14:paraId="6FD10614" w14:textId="2C7F1E88" w:rsidR="00EB11D7" w:rsidRPr="00E27068" w:rsidRDefault="00EB11D7" w:rsidP="00EB11D7">
      <w:pPr>
        <w:spacing w:before="240"/>
        <w:jc w:val="both"/>
        <w:rPr>
          <w:lang w:val="en-US"/>
        </w:rPr>
      </w:pPr>
      <w:r>
        <w:rPr>
          <w:rFonts w:hint="eastAsia"/>
          <w:lang w:val="en-US"/>
        </w:rPr>
        <w:t xml:space="preserve">For the test cases, similar approaches should be used. </w:t>
      </w:r>
      <w:r>
        <w:rPr>
          <w:lang w:val="en-US"/>
        </w:rPr>
        <w:t>T</w:t>
      </w:r>
      <w:r>
        <w:rPr>
          <w:rFonts w:hint="eastAsia"/>
          <w:lang w:val="en-US"/>
        </w:rPr>
        <w:t>here are now</w:t>
      </w:r>
      <w:r w:rsidR="00E2071A">
        <w:rPr>
          <w:lang w:val="en-US"/>
        </w:rPr>
        <w:t xml:space="preserve"> about </w:t>
      </w:r>
      <w:r>
        <w:rPr>
          <w:rFonts w:hint="eastAsia"/>
          <w:lang w:val="en-US"/>
        </w:rPr>
        <w:t>1</w:t>
      </w:r>
      <w:r w:rsidR="00E2071A">
        <w:rPr>
          <w:lang w:val="en-US"/>
        </w:rPr>
        <w:t>5</w:t>
      </w:r>
      <w:r>
        <w:rPr>
          <w:rFonts w:hint="eastAsia"/>
          <w:lang w:val="en-US"/>
        </w:rPr>
        <w:t xml:space="preserve"> files being </w:t>
      </w:r>
      <w:r w:rsidR="00E2071A">
        <w:rPr>
          <w:lang w:val="en-US"/>
        </w:rPr>
        <w:t>related to</w:t>
      </w:r>
      <w:r>
        <w:rPr>
          <w:rFonts w:hint="eastAsia"/>
          <w:lang w:val="en-US"/>
        </w:rPr>
        <w:t xml:space="preserve"> test cases, which is </w:t>
      </w:r>
      <w:r>
        <w:rPr>
          <w:lang w:val="en-US"/>
        </w:rPr>
        <w:t>not</w:t>
      </w:r>
      <w:r>
        <w:rPr>
          <w:rFonts w:hint="eastAsia"/>
          <w:lang w:val="en-US"/>
        </w:rPr>
        <w:t xml:space="preserve"> good indeed. The import thing is that there are many duplicated parts in different test cases.</w:t>
      </w:r>
    </w:p>
    <w:p w14:paraId="40E32D65" w14:textId="77777777" w:rsidR="00EB11D7" w:rsidRDefault="00EB11D7" w:rsidP="00EB11D7">
      <w:pPr>
        <w:jc w:val="both"/>
        <w:rPr>
          <w:lang w:val="en-US"/>
        </w:rPr>
      </w:pPr>
      <w:r>
        <w:rPr>
          <w:rFonts w:hint="eastAsia"/>
          <w:lang w:val="en-US"/>
        </w:rPr>
        <w:t xml:space="preserve">If we look at the test configurations/parameters, the common test setup, such as PDSCH/PDCCH/BWP/RACH/Antenna configuration etc. are the same in </w:t>
      </w:r>
      <w:r>
        <w:rPr>
          <w:lang w:val="en-US"/>
        </w:rPr>
        <w:t>multiple</w:t>
      </w:r>
      <w:r>
        <w:rPr>
          <w:rFonts w:hint="eastAsia"/>
          <w:lang w:val="en-US"/>
        </w:rPr>
        <w:t xml:space="preserve"> test cases, at least for the same type of tests, e.g., L1 measurements, L3 measurements. Multiple basic blocks could be built and then referred in test setup in different test cases. This could significantly reduce the size of the test cases. Furthermore, it is </w:t>
      </w:r>
      <w:r>
        <w:rPr>
          <w:lang w:val="en-US"/>
        </w:rPr>
        <w:t>beneficial</w:t>
      </w:r>
      <w:r>
        <w:rPr>
          <w:rFonts w:hint="eastAsia"/>
          <w:lang w:val="en-US"/>
        </w:rPr>
        <w:t xml:space="preserve"> for tests setup alignment.</w:t>
      </w:r>
    </w:p>
    <w:p w14:paraId="6651468B" w14:textId="7548829F" w:rsidR="00EB11D7" w:rsidRDefault="00EB11D7" w:rsidP="00EB11D7">
      <w:pPr>
        <w:jc w:val="both"/>
        <w:rPr>
          <w:b/>
          <w:bCs/>
          <w:i/>
          <w:iCs/>
          <w:lang w:val="en-US"/>
        </w:rPr>
      </w:pPr>
      <w:r w:rsidRPr="006138DA">
        <w:rPr>
          <w:b/>
          <w:bCs/>
          <w:i/>
          <w:iCs/>
          <w:lang w:val="en-US"/>
        </w:rPr>
        <w:t xml:space="preserve">Proposal </w:t>
      </w:r>
      <w:r w:rsidR="00A612DF">
        <w:rPr>
          <w:b/>
          <w:bCs/>
          <w:i/>
          <w:iCs/>
          <w:lang w:val="en-US"/>
        </w:rPr>
        <w:t>9</w:t>
      </w:r>
      <w:r w:rsidRPr="006138DA">
        <w:rPr>
          <w:b/>
          <w:bCs/>
          <w:i/>
          <w:iCs/>
          <w:lang w:val="en-US"/>
        </w:rPr>
        <w:t>:</w:t>
      </w:r>
      <w:r>
        <w:rPr>
          <w:b/>
          <w:bCs/>
          <w:i/>
          <w:iCs/>
          <w:lang w:val="en-US"/>
        </w:rPr>
        <w:t xml:space="preserve"> </w:t>
      </w:r>
      <w:r>
        <w:rPr>
          <w:rFonts w:hint="eastAsia"/>
          <w:b/>
          <w:bCs/>
          <w:i/>
          <w:iCs/>
          <w:lang w:val="en-US"/>
        </w:rPr>
        <w:t>Uses block-based approach to define test cases, especially for test setup.</w:t>
      </w:r>
    </w:p>
    <w:p w14:paraId="53A1DB95" w14:textId="77777777" w:rsidR="00552FD0" w:rsidRDefault="00552FD0" w:rsidP="00EB11D7">
      <w:pPr>
        <w:jc w:val="both"/>
        <w:rPr>
          <w:lang w:val="en-US"/>
        </w:rPr>
      </w:pPr>
    </w:p>
    <w:p w14:paraId="570C2DF1" w14:textId="55B615AA" w:rsidR="00EB11D7" w:rsidRDefault="00EB11D7" w:rsidP="00EB11D7">
      <w:pPr>
        <w:jc w:val="both"/>
        <w:rPr>
          <w:lang w:val="en-US"/>
        </w:rPr>
      </w:pPr>
      <w:r>
        <w:rPr>
          <w:rFonts w:hint="eastAsia"/>
          <w:lang w:val="en-US"/>
        </w:rPr>
        <w:t xml:space="preserve">Moreover, the WORD is not very friendly for tabulated requirements, </w:t>
      </w:r>
      <w:r>
        <w:rPr>
          <w:lang w:val="en-US"/>
        </w:rPr>
        <w:t>especially</w:t>
      </w:r>
      <w:r>
        <w:rPr>
          <w:rFonts w:hint="eastAsia"/>
          <w:lang w:val="en-US"/>
        </w:rPr>
        <w:t xml:space="preserve"> for test cases where there is bunch of tables. Since 3GPP is </w:t>
      </w:r>
      <w:r w:rsidR="00552FD0">
        <w:rPr>
          <w:lang w:val="en-US"/>
        </w:rPr>
        <w:t>studying spec modernization and new tools</w:t>
      </w:r>
      <w:r>
        <w:rPr>
          <w:rFonts w:hint="eastAsia"/>
          <w:lang w:val="en-US"/>
        </w:rPr>
        <w:t>.</w:t>
      </w:r>
      <w:r w:rsidR="00552FD0">
        <w:rPr>
          <w:lang w:val="en-US"/>
        </w:rPr>
        <w:t xml:space="preserve"> If possible, it is strongly proposed to use new tool to capture test setup.</w:t>
      </w:r>
    </w:p>
    <w:p w14:paraId="094B6287" w14:textId="060F06E9" w:rsidR="00EB11D7" w:rsidRDefault="00EB11D7" w:rsidP="00EB11D7">
      <w:pPr>
        <w:jc w:val="both"/>
        <w:rPr>
          <w:b/>
          <w:bCs/>
          <w:i/>
          <w:iCs/>
          <w:lang w:val="en-US"/>
        </w:rPr>
      </w:pPr>
      <w:r w:rsidRPr="006138DA">
        <w:rPr>
          <w:b/>
          <w:bCs/>
          <w:i/>
          <w:iCs/>
          <w:lang w:val="en-US"/>
        </w:rPr>
        <w:t xml:space="preserve">Proposal </w:t>
      </w:r>
      <w:r w:rsidR="00A612DF">
        <w:rPr>
          <w:b/>
          <w:bCs/>
          <w:i/>
          <w:iCs/>
          <w:lang w:val="en-US"/>
        </w:rPr>
        <w:t>10</w:t>
      </w:r>
      <w:r w:rsidRPr="006138DA">
        <w:rPr>
          <w:b/>
          <w:bCs/>
          <w:i/>
          <w:iCs/>
          <w:lang w:val="en-US"/>
        </w:rPr>
        <w:t>:</w:t>
      </w:r>
      <w:r>
        <w:rPr>
          <w:b/>
          <w:bCs/>
          <w:i/>
          <w:iCs/>
          <w:lang w:val="en-US"/>
        </w:rPr>
        <w:t xml:space="preserve"> </w:t>
      </w:r>
      <w:r>
        <w:rPr>
          <w:rFonts w:hint="eastAsia"/>
          <w:b/>
          <w:bCs/>
          <w:i/>
          <w:iCs/>
          <w:lang w:val="en-US"/>
        </w:rPr>
        <w:t>A new tool</w:t>
      </w:r>
      <w:r w:rsidR="00552FD0">
        <w:rPr>
          <w:b/>
          <w:bCs/>
          <w:i/>
          <w:iCs/>
          <w:lang w:val="en-US"/>
        </w:rPr>
        <w:t xml:space="preserve">, if possible, </w:t>
      </w:r>
      <w:r>
        <w:rPr>
          <w:rFonts w:hint="eastAsia"/>
          <w:b/>
          <w:bCs/>
          <w:i/>
          <w:iCs/>
          <w:lang w:val="en-US"/>
        </w:rPr>
        <w:t>is used to capture tabulated test setup in test cases.</w:t>
      </w:r>
    </w:p>
    <w:p w14:paraId="2C0F7EB4" w14:textId="77777777" w:rsidR="00EB11D7" w:rsidRDefault="00EB11D7" w:rsidP="00EB11D7">
      <w:pPr>
        <w:jc w:val="both"/>
        <w:rPr>
          <w:lang w:val="en-US"/>
        </w:rPr>
      </w:pPr>
    </w:p>
    <w:p w14:paraId="06A9C12C" w14:textId="26C6B67C" w:rsidR="00761869" w:rsidRDefault="00EB11D7" w:rsidP="00552FD0">
      <w:pPr>
        <w:pStyle w:val="Heading2"/>
        <w:numPr>
          <w:ilvl w:val="1"/>
          <w:numId w:val="23"/>
        </w:numPr>
        <w:rPr>
          <w:lang w:val="en-US"/>
        </w:rPr>
      </w:pPr>
      <w:r>
        <w:rPr>
          <w:lang w:val="en-US"/>
        </w:rPr>
        <w:t>RF spec improvement</w:t>
      </w:r>
    </w:p>
    <w:p w14:paraId="12BC4AE1" w14:textId="77777777" w:rsidR="00552FD0" w:rsidRPr="00EB11D7" w:rsidRDefault="00552FD0" w:rsidP="00552FD0">
      <w:pPr>
        <w:pStyle w:val="Heading3"/>
        <w:numPr>
          <w:ilvl w:val="2"/>
          <w:numId w:val="23"/>
        </w:numPr>
        <w:rPr>
          <w:lang w:val="en-US"/>
        </w:rPr>
      </w:pPr>
      <w:r w:rsidRPr="00EB11D7">
        <w:rPr>
          <w:rFonts w:hint="eastAsia"/>
          <w:lang w:val="en-US"/>
        </w:rPr>
        <w:t>Spec structure</w:t>
      </w:r>
    </w:p>
    <w:p w14:paraId="0799C282" w14:textId="77777777" w:rsidR="00B232C2" w:rsidRDefault="00B232C2" w:rsidP="00B232C2">
      <w:pPr>
        <w:jc w:val="both"/>
        <w:rPr>
          <w:rFonts w:ascii="New York" w:hAnsi="New York"/>
          <w:szCs w:val="24"/>
          <w:lang w:val="en-US"/>
        </w:rPr>
      </w:pPr>
      <w:r>
        <w:rPr>
          <w:rFonts w:ascii="New York" w:hAnsi="New York" w:hint="eastAsia"/>
          <w:szCs w:val="24"/>
          <w:lang w:val="en-US"/>
        </w:rPr>
        <w:t xml:space="preserve">For 6G UE RF spec, one </w:t>
      </w:r>
      <w:r>
        <w:rPr>
          <w:rFonts w:ascii="New York" w:hAnsi="New York"/>
          <w:szCs w:val="24"/>
          <w:lang w:val="en-US"/>
        </w:rPr>
        <w:t>question</w:t>
      </w:r>
      <w:r>
        <w:rPr>
          <w:rFonts w:ascii="New York" w:hAnsi="New York" w:hint="eastAsia"/>
          <w:szCs w:val="24"/>
          <w:lang w:val="en-US"/>
        </w:rPr>
        <w:t xml:space="preserve"> mark here is how to treat the requirement for new </w:t>
      </w:r>
      <w:r>
        <w:rPr>
          <w:rFonts w:ascii="New York" w:hAnsi="New York"/>
          <w:szCs w:val="24"/>
          <w:lang w:val="en-US"/>
        </w:rPr>
        <w:t>spectrum</w:t>
      </w:r>
      <w:r>
        <w:rPr>
          <w:rFonts w:ascii="New York" w:hAnsi="New York" w:hint="eastAsia"/>
          <w:szCs w:val="24"/>
          <w:lang w:val="en-US"/>
        </w:rPr>
        <w:t xml:space="preserve"> FR3. In NR, the spec is split by frequency range, e.g., FR1 or FR2. Such </w:t>
      </w:r>
      <w:r>
        <w:rPr>
          <w:rFonts w:ascii="New York" w:hAnsi="New York"/>
          <w:szCs w:val="24"/>
          <w:lang w:val="en-US"/>
        </w:rPr>
        <w:t>approach</w:t>
      </w:r>
      <w:r>
        <w:rPr>
          <w:rFonts w:ascii="New York" w:hAnsi="New York" w:hint="eastAsia"/>
          <w:szCs w:val="24"/>
          <w:lang w:val="en-US"/>
        </w:rPr>
        <w:t xml:space="preserve"> can also be considered for FR3 which mean allocate a dedicated spec for the new spectrum, but in our </w:t>
      </w:r>
      <w:r>
        <w:rPr>
          <w:rFonts w:ascii="New York" w:hAnsi="New York"/>
          <w:szCs w:val="24"/>
          <w:lang w:val="en-US"/>
        </w:rPr>
        <w:t>understanding</w:t>
      </w:r>
      <w:r>
        <w:rPr>
          <w:rFonts w:ascii="New York" w:hAnsi="New York" w:hint="eastAsia"/>
          <w:szCs w:val="24"/>
          <w:lang w:val="en-US"/>
        </w:rPr>
        <w:t xml:space="preserve">, the </w:t>
      </w:r>
      <w:r>
        <w:rPr>
          <w:rFonts w:ascii="New York" w:hAnsi="New York"/>
          <w:szCs w:val="24"/>
          <w:lang w:val="en-US"/>
        </w:rPr>
        <w:t>rationale</w:t>
      </w:r>
      <w:r>
        <w:rPr>
          <w:rFonts w:ascii="New York" w:hAnsi="New York" w:hint="eastAsia"/>
          <w:szCs w:val="24"/>
          <w:lang w:val="en-US"/>
        </w:rPr>
        <w:t xml:space="preserve"> behind is not purely due the frequency range but is related to the difference between conductive requirement and </w:t>
      </w:r>
      <w:r>
        <w:rPr>
          <w:rFonts w:ascii="New York" w:hAnsi="New York"/>
          <w:szCs w:val="24"/>
          <w:lang w:val="en-US"/>
        </w:rPr>
        <w:t>radiated</w:t>
      </w:r>
      <w:r>
        <w:rPr>
          <w:rFonts w:ascii="New York" w:hAnsi="New York" w:hint="eastAsia"/>
          <w:szCs w:val="24"/>
          <w:lang w:val="en-US"/>
        </w:rPr>
        <w:t xml:space="preserve"> requirement. So, it is also valid to still split the spec as radiated requirement and conductive requirement, and the FR3 requirement can be capture after the requirement applicability is decided.</w:t>
      </w:r>
    </w:p>
    <w:p w14:paraId="30C7B6F1" w14:textId="77777777" w:rsidR="00B232C2" w:rsidRPr="00B232C2" w:rsidRDefault="00B232C2" w:rsidP="00B232C2">
      <w:pPr>
        <w:jc w:val="both"/>
        <w:rPr>
          <w:b/>
          <w:bCs/>
          <w:i/>
          <w:iCs/>
          <w:lang w:val="en-US"/>
        </w:rPr>
      </w:pPr>
      <w:r w:rsidRPr="00B232C2">
        <w:rPr>
          <w:b/>
          <w:bCs/>
          <w:i/>
          <w:iCs/>
          <w:lang w:val="en-US"/>
        </w:rPr>
        <w:t>O</w:t>
      </w:r>
      <w:r w:rsidRPr="00B232C2">
        <w:rPr>
          <w:rFonts w:hint="eastAsia"/>
          <w:b/>
          <w:bCs/>
          <w:i/>
          <w:iCs/>
          <w:lang w:val="en-US"/>
        </w:rPr>
        <w:t xml:space="preserve">bservation 1: The NR UE RF spec is split based on frequency range (FR1/FR2) but the </w:t>
      </w:r>
      <w:r w:rsidRPr="00B232C2">
        <w:rPr>
          <w:b/>
          <w:bCs/>
          <w:i/>
          <w:iCs/>
          <w:lang w:val="en-US"/>
        </w:rPr>
        <w:t>rationale</w:t>
      </w:r>
      <w:r w:rsidRPr="00B232C2">
        <w:rPr>
          <w:rFonts w:hint="eastAsia"/>
          <w:b/>
          <w:bCs/>
          <w:i/>
          <w:iCs/>
          <w:lang w:val="en-US"/>
        </w:rPr>
        <w:t xml:space="preserve"> behind should be the difference between conductive </w:t>
      </w:r>
      <w:r w:rsidRPr="00B232C2">
        <w:rPr>
          <w:b/>
          <w:bCs/>
          <w:i/>
          <w:iCs/>
          <w:lang w:val="en-US"/>
        </w:rPr>
        <w:t>requirement</w:t>
      </w:r>
      <w:r w:rsidRPr="00B232C2">
        <w:rPr>
          <w:rFonts w:hint="eastAsia"/>
          <w:b/>
          <w:bCs/>
          <w:i/>
          <w:iCs/>
          <w:lang w:val="en-US"/>
        </w:rPr>
        <w:t xml:space="preserve"> and </w:t>
      </w:r>
      <w:r w:rsidRPr="00B232C2">
        <w:rPr>
          <w:b/>
          <w:bCs/>
          <w:i/>
          <w:iCs/>
          <w:lang w:val="en-US"/>
        </w:rPr>
        <w:t>radiate</w:t>
      </w:r>
      <w:r w:rsidRPr="00B232C2">
        <w:rPr>
          <w:rFonts w:hint="eastAsia"/>
          <w:b/>
          <w:bCs/>
          <w:i/>
          <w:iCs/>
          <w:lang w:val="en-US"/>
        </w:rPr>
        <w:t xml:space="preserve"> requirement. </w:t>
      </w:r>
    </w:p>
    <w:p w14:paraId="78C1FA7D" w14:textId="2E1D820B" w:rsidR="00B232C2" w:rsidRPr="00B232C2" w:rsidRDefault="00B232C2" w:rsidP="00B232C2">
      <w:pPr>
        <w:jc w:val="both"/>
        <w:rPr>
          <w:b/>
          <w:bCs/>
          <w:i/>
          <w:iCs/>
          <w:lang w:val="en-US"/>
        </w:rPr>
      </w:pPr>
      <w:r w:rsidRPr="00B232C2">
        <w:rPr>
          <w:b/>
          <w:bCs/>
          <w:i/>
          <w:iCs/>
          <w:lang w:val="en-US"/>
        </w:rPr>
        <w:t>P</w:t>
      </w:r>
      <w:r w:rsidRPr="00B232C2">
        <w:rPr>
          <w:rFonts w:hint="eastAsia"/>
          <w:b/>
          <w:bCs/>
          <w:i/>
          <w:iCs/>
          <w:lang w:val="en-US"/>
        </w:rPr>
        <w:t>roposal 1</w:t>
      </w:r>
      <w:r w:rsidR="003E231C">
        <w:rPr>
          <w:b/>
          <w:bCs/>
          <w:i/>
          <w:iCs/>
          <w:lang w:val="en-US"/>
        </w:rPr>
        <w:t>1</w:t>
      </w:r>
      <w:r w:rsidRPr="00B232C2">
        <w:rPr>
          <w:rFonts w:hint="eastAsia"/>
          <w:b/>
          <w:bCs/>
          <w:i/>
          <w:iCs/>
          <w:lang w:val="en-US"/>
        </w:rPr>
        <w:t>: RAN4 to discuss how to capture the UE RF requirement for new spectrum (e.g., FR3):</w:t>
      </w:r>
    </w:p>
    <w:p w14:paraId="44B37D6E" w14:textId="77777777" w:rsidR="00B232C2" w:rsidRPr="00B232C2" w:rsidRDefault="00B232C2" w:rsidP="003E231C">
      <w:pPr>
        <w:ind w:leftChars="100" w:left="200"/>
        <w:jc w:val="both"/>
        <w:rPr>
          <w:b/>
          <w:bCs/>
          <w:i/>
          <w:iCs/>
          <w:lang w:val="en-US"/>
        </w:rPr>
      </w:pPr>
      <w:r w:rsidRPr="00B232C2">
        <w:rPr>
          <w:b/>
          <w:bCs/>
          <w:i/>
          <w:iCs/>
          <w:lang w:val="en-US"/>
        </w:rPr>
        <w:t>O</w:t>
      </w:r>
      <w:r w:rsidRPr="00B232C2">
        <w:rPr>
          <w:rFonts w:hint="eastAsia"/>
          <w:b/>
          <w:bCs/>
          <w:i/>
          <w:iCs/>
          <w:lang w:val="en-US"/>
        </w:rPr>
        <w:t>ption 1: Allocate a dedicated spec for the new 6G spectrum</w:t>
      </w:r>
    </w:p>
    <w:p w14:paraId="34DFADB8" w14:textId="77777777" w:rsidR="00B232C2" w:rsidRPr="00B232C2" w:rsidRDefault="00B232C2" w:rsidP="003E231C">
      <w:pPr>
        <w:ind w:leftChars="100" w:left="200"/>
        <w:jc w:val="both"/>
        <w:rPr>
          <w:b/>
          <w:bCs/>
          <w:i/>
          <w:iCs/>
          <w:lang w:val="en-US"/>
        </w:rPr>
      </w:pPr>
      <w:r w:rsidRPr="00B232C2">
        <w:rPr>
          <w:b/>
          <w:bCs/>
          <w:i/>
          <w:iCs/>
          <w:lang w:val="en-US"/>
        </w:rPr>
        <w:t>O</w:t>
      </w:r>
      <w:r w:rsidRPr="00B232C2">
        <w:rPr>
          <w:rFonts w:hint="eastAsia"/>
          <w:b/>
          <w:bCs/>
          <w:i/>
          <w:iCs/>
          <w:lang w:val="en-US"/>
        </w:rPr>
        <w:t xml:space="preserve">ption 2: Two spec is created for </w:t>
      </w:r>
      <w:r w:rsidRPr="00B232C2">
        <w:rPr>
          <w:b/>
          <w:bCs/>
          <w:i/>
          <w:iCs/>
          <w:lang w:val="en-US"/>
        </w:rPr>
        <w:t>conductive</w:t>
      </w:r>
      <w:r w:rsidRPr="00B232C2">
        <w:rPr>
          <w:rFonts w:hint="eastAsia"/>
          <w:b/>
          <w:bCs/>
          <w:i/>
          <w:iCs/>
          <w:lang w:val="en-US"/>
        </w:rPr>
        <w:t xml:space="preserve"> requirement and radiated requirement </w:t>
      </w:r>
      <w:r w:rsidRPr="00B232C2">
        <w:rPr>
          <w:b/>
          <w:bCs/>
          <w:i/>
          <w:iCs/>
          <w:lang w:val="en-US"/>
        </w:rPr>
        <w:t>respect</w:t>
      </w:r>
      <w:r w:rsidRPr="00B232C2">
        <w:rPr>
          <w:rFonts w:hint="eastAsia"/>
          <w:b/>
          <w:bCs/>
          <w:i/>
          <w:iCs/>
          <w:lang w:val="en-US"/>
        </w:rPr>
        <w:t xml:space="preserve">ively, and capture the RF requirement of FR3 based on the decision of requirement </w:t>
      </w:r>
      <w:r w:rsidRPr="00B232C2">
        <w:rPr>
          <w:b/>
          <w:bCs/>
          <w:i/>
          <w:iCs/>
          <w:lang w:val="en-US"/>
        </w:rPr>
        <w:t>applicability</w:t>
      </w:r>
      <w:r w:rsidRPr="00B232C2">
        <w:rPr>
          <w:rFonts w:hint="eastAsia"/>
          <w:b/>
          <w:bCs/>
          <w:i/>
          <w:iCs/>
          <w:lang w:val="en-US"/>
        </w:rPr>
        <w:t>.</w:t>
      </w:r>
    </w:p>
    <w:p w14:paraId="04182DA3" w14:textId="77777777" w:rsidR="00B232C2" w:rsidRDefault="00B232C2" w:rsidP="00B232C2">
      <w:pPr>
        <w:jc w:val="both"/>
        <w:rPr>
          <w:rFonts w:ascii="New York" w:hAnsi="New York"/>
          <w:szCs w:val="24"/>
          <w:lang w:val="en-US"/>
        </w:rPr>
      </w:pPr>
      <w:r>
        <w:rPr>
          <w:rFonts w:ascii="New York" w:hAnsi="New York" w:hint="eastAsia"/>
          <w:szCs w:val="24"/>
          <w:lang w:val="en-US"/>
        </w:rPr>
        <w:t xml:space="preserve">From the perspective of a RF engineer who will design the real product, current NR is too complicated to be read since different feature are mixed into a single spec. it would be better to decouple the requirement for mandatory feature and optional feature. The spec with </w:t>
      </w:r>
      <w:r>
        <w:rPr>
          <w:rFonts w:ascii="New York" w:hAnsi="New York"/>
          <w:szCs w:val="24"/>
          <w:lang w:val="en-US"/>
        </w:rPr>
        <w:t>mandatory</w:t>
      </w:r>
      <w:r>
        <w:rPr>
          <w:rFonts w:ascii="New York" w:hAnsi="New York" w:hint="eastAsia"/>
          <w:szCs w:val="24"/>
          <w:lang w:val="en-US"/>
        </w:rPr>
        <w:t xml:space="preserve"> feature is easier to be maintained by us and read by the engineer </w:t>
      </w:r>
      <w:r>
        <w:rPr>
          <w:rFonts w:ascii="New York" w:hAnsi="New York"/>
          <w:szCs w:val="24"/>
          <w:lang w:val="en-US"/>
        </w:rPr>
        <w:t>outside</w:t>
      </w:r>
      <w:r>
        <w:rPr>
          <w:rFonts w:ascii="New York" w:hAnsi="New York" w:hint="eastAsia"/>
          <w:szCs w:val="24"/>
          <w:lang w:val="en-US"/>
        </w:rPr>
        <w:t xml:space="preserve"> of 3GPP, and the spec for optional feature can be used for engineer when they deicide implement a dedicated feature.</w:t>
      </w:r>
    </w:p>
    <w:p w14:paraId="2E9B65C3" w14:textId="77777777" w:rsidR="00B232C2" w:rsidRPr="00B232C2" w:rsidRDefault="00B232C2" w:rsidP="00B232C2">
      <w:pPr>
        <w:jc w:val="both"/>
        <w:rPr>
          <w:b/>
          <w:bCs/>
          <w:i/>
          <w:iCs/>
          <w:lang w:val="en-US"/>
        </w:rPr>
      </w:pPr>
      <w:r w:rsidRPr="00B232C2">
        <w:rPr>
          <w:b/>
          <w:bCs/>
          <w:i/>
          <w:iCs/>
          <w:lang w:val="en-US"/>
        </w:rPr>
        <w:t>Observation</w:t>
      </w:r>
      <w:r w:rsidRPr="00B232C2">
        <w:rPr>
          <w:rFonts w:hint="eastAsia"/>
          <w:b/>
          <w:bCs/>
          <w:i/>
          <w:iCs/>
          <w:lang w:val="en-US"/>
        </w:rPr>
        <w:t xml:space="preserve"> 2: NR spec mixed the requirement for </w:t>
      </w:r>
      <w:r w:rsidRPr="00B232C2">
        <w:rPr>
          <w:b/>
          <w:bCs/>
          <w:i/>
          <w:iCs/>
          <w:lang w:val="en-US"/>
        </w:rPr>
        <w:t>both</w:t>
      </w:r>
      <w:r w:rsidRPr="00B232C2">
        <w:rPr>
          <w:rFonts w:hint="eastAsia"/>
          <w:b/>
          <w:bCs/>
          <w:i/>
          <w:iCs/>
          <w:lang w:val="en-US"/>
        </w:rPr>
        <w:t xml:space="preserve"> mandatory and optional </w:t>
      </w:r>
      <w:r w:rsidRPr="00B232C2">
        <w:rPr>
          <w:b/>
          <w:bCs/>
          <w:i/>
          <w:iCs/>
          <w:lang w:val="en-US"/>
        </w:rPr>
        <w:t>feature</w:t>
      </w:r>
      <w:r w:rsidRPr="00B232C2">
        <w:rPr>
          <w:rFonts w:hint="eastAsia"/>
          <w:b/>
          <w:bCs/>
          <w:i/>
          <w:iCs/>
          <w:lang w:val="en-US"/>
        </w:rPr>
        <w:t xml:space="preserve"> into a single spec, </w:t>
      </w:r>
      <w:r w:rsidRPr="00B232C2">
        <w:rPr>
          <w:b/>
          <w:bCs/>
          <w:i/>
          <w:iCs/>
          <w:lang w:val="en-US"/>
        </w:rPr>
        <w:t>which</w:t>
      </w:r>
      <w:r w:rsidRPr="00B232C2">
        <w:rPr>
          <w:rFonts w:hint="eastAsia"/>
          <w:b/>
          <w:bCs/>
          <w:i/>
          <w:iCs/>
          <w:lang w:val="en-US"/>
        </w:rPr>
        <w:t xml:space="preserve"> make the </w:t>
      </w:r>
      <w:r w:rsidRPr="00B232C2">
        <w:rPr>
          <w:b/>
          <w:bCs/>
          <w:i/>
          <w:iCs/>
          <w:lang w:val="en-US"/>
        </w:rPr>
        <w:t>readability</w:t>
      </w:r>
      <w:r w:rsidRPr="00B232C2">
        <w:rPr>
          <w:rFonts w:hint="eastAsia"/>
          <w:b/>
          <w:bCs/>
          <w:i/>
          <w:iCs/>
          <w:lang w:val="en-US"/>
        </w:rPr>
        <w:t xml:space="preserve"> is not good enough for the RF engineer who only want to implement mandatory feature, and make the </w:t>
      </w:r>
      <w:r w:rsidRPr="00B232C2">
        <w:rPr>
          <w:b/>
          <w:bCs/>
          <w:i/>
          <w:iCs/>
          <w:lang w:val="en-US"/>
        </w:rPr>
        <w:t>maintenance</w:t>
      </w:r>
      <w:r w:rsidRPr="00B232C2">
        <w:rPr>
          <w:rFonts w:hint="eastAsia"/>
          <w:b/>
          <w:bCs/>
          <w:i/>
          <w:iCs/>
          <w:lang w:val="en-US"/>
        </w:rPr>
        <w:t xml:space="preserve"> is quite difficult. </w:t>
      </w:r>
    </w:p>
    <w:p w14:paraId="1A9BAF60" w14:textId="120FCCC0" w:rsidR="00B232C2" w:rsidRPr="00B232C2" w:rsidRDefault="00B232C2" w:rsidP="00B232C2">
      <w:pPr>
        <w:jc w:val="both"/>
        <w:rPr>
          <w:b/>
          <w:bCs/>
          <w:i/>
          <w:iCs/>
          <w:lang w:val="en-US"/>
        </w:rPr>
      </w:pPr>
      <w:r w:rsidRPr="00B232C2">
        <w:rPr>
          <w:b/>
          <w:bCs/>
          <w:i/>
          <w:iCs/>
          <w:lang w:val="en-US"/>
        </w:rPr>
        <w:t>Proposal</w:t>
      </w:r>
      <w:r w:rsidRPr="00B232C2">
        <w:rPr>
          <w:rFonts w:hint="eastAsia"/>
          <w:b/>
          <w:bCs/>
          <w:i/>
          <w:iCs/>
          <w:lang w:val="en-US"/>
        </w:rPr>
        <w:t xml:space="preserve"> 1</w:t>
      </w:r>
      <w:r w:rsidR="003E231C">
        <w:rPr>
          <w:b/>
          <w:bCs/>
          <w:i/>
          <w:iCs/>
          <w:lang w:val="en-US"/>
        </w:rPr>
        <w:t>2</w:t>
      </w:r>
      <w:r w:rsidRPr="00B232C2">
        <w:rPr>
          <w:b/>
          <w:bCs/>
          <w:i/>
          <w:iCs/>
          <w:lang w:val="en-US"/>
        </w:rPr>
        <w:t>:</w:t>
      </w:r>
      <w:r w:rsidRPr="00B232C2">
        <w:rPr>
          <w:rFonts w:hint="eastAsia"/>
          <w:b/>
          <w:bCs/>
          <w:i/>
          <w:iCs/>
          <w:lang w:val="en-US"/>
        </w:rPr>
        <w:t xml:space="preserve"> It is suggested to </w:t>
      </w:r>
      <w:r w:rsidRPr="00B232C2">
        <w:rPr>
          <w:b/>
          <w:bCs/>
          <w:i/>
          <w:iCs/>
          <w:lang w:val="en-US"/>
        </w:rPr>
        <w:t>disc</w:t>
      </w:r>
      <w:r w:rsidRPr="00B232C2">
        <w:rPr>
          <w:rFonts w:hint="eastAsia"/>
          <w:b/>
          <w:bCs/>
          <w:i/>
          <w:iCs/>
          <w:lang w:val="en-US"/>
        </w:rPr>
        <w:t xml:space="preserve">uss whether it is </w:t>
      </w:r>
      <w:r w:rsidRPr="00B232C2">
        <w:rPr>
          <w:b/>
          <w:bCs/>
          <w:i/>
          <w:iCs/>
          <w:lang w:val="en-US"/>
        </w:rPr>
        <w:t>feasible</w:t>
      </w:r>
      <w:r w:rsidRPr="00B232C2">
        <w:rPr>
          <w:rFonts w:hint="eastAsia"/>
          <w:b/>
          <w:bCs/>
          <w:i/>
          <w:iCs/>
          <w:lang w:val="en-US"/>
        </w:rPr>
        <w:t xml:space="preserve"> to decouple the mandatory feature and optional feature into </w:t>
      </w:r>
      <w:r w:rsidRPr="00B232C2">
        <w:rPr>
          <w:b/>
          <w:bCs/>
          <w:i/>
          <w:iCs/>
          <w:lang w:val="en-US"/>
        </w:rPr>
        <w:t>different</w:t>
      </w:r>
      <w:r w:rsidRPr="00B232C2">
        <w:rPr>
          <w:rFonts w:hint="eastAsia"/>
          <w:b/>
          <w:bCs/>
          <w:i/>
          <w:iCs/>
          <w:lang w:val="en-US"/>
        </w:rPr>
        <w:t xml:space="preserve"> spec. </w:t>
      </w:r>
    </w:p>
    <w:p w14:paraId="66311543" w14:textId="1C9139FE" w:rsidR="00761869" w:rsidRDefault="00761869" w:rsidP="00761869">
      <w:pPr>
        <w:pStyle w:val="Heading2"/>
        <w:numPr>
          <w:ilvl w:val="0"/>
          <w:numId w:val="0"/>
        </w:numPr>
        <w:rPr>
          <w:lang w:val="en-US"/>
        </w:rPr>
      </w:pPr>
      <w:r w:rsidRPr="00082D43">
        <w:rPr>
          <w:rFonts w:hint="eastAsia"/>
          <w:lang w:val="en-US"/>
        </w:rPr>
        <w:lastRenderedPageBreak/>
        <w:t>2</w:t>
      </w:r>
      <w:r w:rsidRPr="00082D43">
        <w:rPr>
          <w:lang w:val="en-US"/>
        </w:rPr>
        <w:t>.</w:t>
      </w:r>
      <w:r w:rsidR="00EB11D7">
        <w:rPr>
          <w:lang w:val="en-US"/>
        </w:rPr>
        <w:t>3</w:t>
      </w:r>
      <w:r w:rsidRPr="00082D43">
        <w:rPr>
          <w:lang w:val="en-US"/>
        </w:rPr>
        <w:t xml:space="preserve"> </w:t>
      </w:r>
      <w:r w:rsidR="00EB11D7">
        <w:rPr>
          <w:lang w:val="en-US"/>
        </w:rPr>
        <w:t>CR operation improvement</w:t>
      </w:r>
    </w:p>
    <w:p w14:paraId="3F7A104F" w14:textId="579FBAE6" w:rsidR="00BA2DAE" w:rsidRDefault="00BA2DAE" w:rsidP="00BA2DAE">
      <w:pPr>
        <w:spacing w:before="240"/>
        <w:jc w:val="both"/>
        <w:rPr>
          <w:color w:val="000000" w:themeColor="text1"/>
          <w:szCs w:val="24"/>
          <w:lang w:val="en-US"/>
        </w:rPr>
      </w:pPr>
      <w:r>
        <w:rPr>
          <w:rFonts w:hint="eastAsia"/>
          <w:color w:val="000000" w:themeColor="text1"/>
          <w:szCs w:val="24"/>
          <w:lang w:val="en-US"/>
        </w:rPr>
        <w:t xml:space="preserve">In </w:t>
      </w:r>
      <w:r w:rsidR="00F82D12">
        <w:rPr>
          <w:color w:val="000000" w:themeColor="text1"/>
          <w:szCs w:val="24"/>
          <w:lang w:val="en-US"/>
        </w:rPr>
        <w:t>5G</w:t>
      </w:r>
      <w:r>
        <w:rPr>
          <w:rFonts w:hint="eastAsia"/>
          <w:color w:val="000000" w:themeColor="text1"/>
          <w:szCs w:val="24"/>
          <w:lang w:val="en-US"/>
        </w:rPr>
        <w:t xml:space="preserve">, draft big CR approach is used for an ongoing WI. Work split is necessary to </w:t>
      </w:r>
      <w:r>
        <w:rPr>
          <w:color w:val="000000" w:themeColor="text1"/>
          <w:szCs w:val="24"/>
          <w:lang w:val="en-US"/>
        </w:rPr>
        <w:t>avoid</w:t>
      </w:r>
      <w:r>
        <w:rPr>
          <w:rFonts w:hint="eastAsia"/>
          <w:color w:val="000000" w:themeColor="text1"/>
          <w:szCs w:val="24"/>
          <w:lang w:val="en-US"/>
        </w:rPr>
        <w:t xml:space="preserve"> duplicated draft CRs. However, draft big CR in mainly to capture the contents in separated endorsed draft CRs. The process is </w:t>
      </w:r>
      <w:r>
        <w:rPr>
          <w:color w:val="000000" w:themeColor="text1"/>
          <w:szCs w:val="24"/>
          <w:lang w:val="en-US"/>
        </w:rPr>
        <w:t>don</w:t>
      </w:r>
      <w:r>
        <w:rPr>
          <w:rFonts w:hint="eastAsia"/>
          <w:color w:val="000000" w:themeColor="text1"/>
          <w:szCs w:val="24"/>
          <w:lang w:val="en-US"/>
        </w:rPr>
        <w:t xml:space="preserve">e after meeting. In general, few </w:t>
      </w:r>
      <w:r>
        <w:rPr>
          <w:color w:val="000000" w:themeColor="text1"/>
          <w:szCs w:val="24"/>
          <w:lang w:val="en-US"/>
        </w:rPr>
        <w:t>companies</w:t>
      </w:r>
      <w:r>
        <w:rPr>
          <w:rFonts w:hint="eastAsia"/>
          <w:color w:val="000000" w:themeColor="text1"/>
          <w:szCs w:val="24"/>
          <w:lang w:val="en-US"/>
        </w:rPr>
        <w:t xml:space="preserve"> may check the draft big CR. </w:t>
      </w:r>
      <w:r w:rsidR="00CF255C">
        <w:rPr>
          <w:color w:val="000000" w:themeColor="text1"/>
          <w:szCs w:val="24"/>
          <w:lang w:val="en-US"/>
        </w:rPr>
        <w:t>Furthermore, for the endorsed draft CRs, there is still very short time for company to check during the meeting which would impact the spec quality and leave a lot of extra efforts during maintenance phase.</w:t>
      </w:r>
    </w:p>
    <w:p w14:paraId="25D1E27F" w14:textId="464218FE" w:rsidR="00CF255C" w:rsidRDefault="00CF255C" w:rsidP="00BA2DAE">
      <w:pPr>
        <w:spacing w:before="240"/>
        <w:jc w:val="both"/>
        <w:rPr>
          <w:color w:val="000000" w:themeColor="text1"/>
          <w:szCs w:val="24"/>
          <w:lang w:val="en-US"/>
        </w:rPr>
      </w:pPr>
      <w:r>
        <w:rPr>
          <w:rFonts w:hint="eastAsia"/>
          <w:color w:val="000000" w:themeColor="text1"/>
          <w:szCs w:val="24"/>
          <w:lang w:val="en-US"/>
        </w:rPr>
        <w:t>T</w:t>
      </w:r>
      <w:r>
        <w:rPr>
          <w:color w:val="000000" w:themeColor="text1"/>
          <w:szCs w:val="24"/>
          <w:lang w:val="en-US"/>
        </w:rPr>
        <w:t>herefore, it is expected the CR handling procedure can be improved. Running CR should be good approach. The main point of running CR is that it is updated per meeting cycles. Company only needs to check the updates during the meeting. This can ensure the quality of CR. Moreover, it could also relieve the delegates burden at the meeting, especially for</w:t>
      </w:r>
      <w:r w:rsidR="00932C30">
        <w:rPr>
          <w:color w:val="000000" w:themeColor="text1"/>
          <w:szCs w:val="24"/>
          <w:lang w:val="en-US"/>
        </w:rPr>
        <w:t xml:space="preserve"> company with</w:t>
      </w:r>
      <w:r>
        <w:rPr>
          <w:color w:val="000000" w:themeColor="text1"/>
          <w:szCs w:val="24"/>
          <w:lang w:val="en-US"/>
        </w:rPr>
        <w:t xml:space="preserve"> small delegation.</w:t>
      </w:r>
    </w:p>
    <w:p w14:paraId="70C5AEFF" w14:textId="0FBFFA60" w:rsidR="00932C30" w:rsidRDefault="00932C30" w:rsidP="00BA2DAE">
      <w:pPr>
        <w:spacing w:before="240"/>
        <w:jc w:val="both"/>
        <w:rPr>
          <w:color w:val="000000" w:themeColor="text1"/>
          <w:szCs w:val="24"/>
          <w:lang w:val="en-US"/>
        </w:rPr>
      </w:pPr>
      <w:r>
        <w:rPr>
          <w:rFonts w:hint="eastAsia"/>
          <w:color w:val="000000" w:themeColor="text1"/>
          <w:szCs w:val="24"/>
          <w:lang w:val="en-US"/>
        </w:rPr>
        <w:t>F</w:t>
      </w:r>
      <w:r>
        <w:rPr>
          <w:color w:val="000000" w:themeColor="text1"/>
          <w:szCs w:val="24"/>
          <w:lang w:val="en-US"/>
        </w:rPr>
        <w:t xml:space="preserve">or running CR, the structure to capture the potential requirements should be analyzed and decided at the initial phase of a WI. With this, work split for the WI can be done as early as possible. </w:t>
      </w:r>
      <w:r w:rsidR="00C411E9">
        <w:rPr>
          <w:color w:val="000000" w:themeColor="text1"/>
          <w:szCs w:val="24"/>
          <w:lang w:val="en-US"/>
        </w:rPr>
        <w:t xml:space="preserve">According to impacted requirements, several companies can take of the running CRs as responsible editor. </w:t>
      </w:r>
      <w:r>
        <w:rPr>
          <w:color w:val="000000" w:themeColor="text1"/>
          <w:szCs w:val="24"/>
          <w:lang w:val="en-US"/>
        </w:rPr>
        <w:t>Then</w:t>
      </w:r>
      <w:r w:rsidR="00C411E9">
        <w:rPr>
          <w:color w:val="000000" w:themeColor="text1"/>
          <w:szCs w:val="24"/>
          <w:lang w:val="en-US"/>
        </w:rPr>
        <w:t>,</w:t>
      </w:r>
      <w:r>
        <w:rPr>
          <w:color w:val="000000" w:themeColor="text1"/>
          <w:szCs w:val="24"/>
          <w:lang w:val="en-US"/>
        </w:rPr>
        <w:t xml:space="preserve"> responsible editor</w:t>
      </w:r>
      <w:r w:rsidR="00C411E9">
        <w:rPr>
          <w:color w:val="000000" w:themeColor="text1"/>
          <w:szCs w:val="24"/>
          <w:lang w:val="en-US"/>
        </w:rPr>
        <w:t>s</w:t>
      </w:r>
      <w:r>
        <w:rPr>
          <w:color w:val="000000" w:themeColor="text1"/>
          <w:szCs w:val="24"/>
          <w:lang w:val="en-US"/>
        </w:rPr>
        <w:t xml:space="preserve"> can try to capture the agreements in the previous meeting in a running CR. It is not necessary to capture the agreements during the meeting which may rush into unstable or low-quality requirements. The responsible editor</w:t>
      </w:r>
      <w:r w:rsidR="00C411E9">
        <w:rPr>
          <w:color w:val="000000" w:themeColor="text1"/>
          <w:szCs w:val="24"/>
          <w:lang w:val="en-US"/>
        </w:rPr>
        <w:t>s</w:t>
      </w:r>
      <w:r>
        <w:rPr>
          <w:color w:val="000000" w:themeColor="text1"/>
          <w:szCs w:val="24"/>
          <w:lang w:val="en-US"/>
        </w:rPr>
        <w:t xml:space="preserve"> may also share the draft of running CR before the meeting</w:t>
      </w:r>
      <w:r w:rsidR="00C411E9">
        <w:rPr>
          <w:color w:val="000000" w:themeColor="text1"/>
          <w:szCs w:val="24"/>
          <w:lang w:val="en-US"/>
        </w:rPr>
        <w:t xml:space="preserve"> to collect comments</w:t>
      </w:r>
      <w:r>
        <w:rPr>
          <w:color w:val="000000" w:themeColor="text1"/>
          <w:szCs w:val="24"/>
          <w:lang w:val="en-US"/>
        </w:rPr>
        <w:t>.</w:t>
      </w:r>
    </w:p>
    <w:p w14:paraId="34ED22E3" w14:textId="2DA0FDED" w:rsidR="00932C30" w:rsidRDefault="00932C30" w:rsidP="00932C30">
      <w:pPr>
        <w:jc w:val="both"/>
        <w:rPr>
          <w:b/>
          <w:bCs/>
          <w:i/>
          <w:iCs/>
          <w:lang w:val="en-US"/>
        </w:rPr>
      </w:pPr>
      <w:r w:rsidRPr="006138DA">
        <w:rPr>
          <w:b/>
          <w:bCs/>
          <w:i/>
          <w:iCs/>
          <w:lang w:val="en-US"/>
        </w:rPr>
        <w:t xml:space="preserve">Proposal </w:t>
      </w:r>
      <w:r w:rsidR="00A612DF">
        <w:rPr>
          <w:b/>
          <w:bCs/>
          <w:i/>
          <w:iCs/>
          <w:lang w:val="en-US"/>
        </w:rPr>
        <w:t>1</w:t>
      </w:r>
      <w:r w:rsidR="003E231C">
        <w:rPr>
          <w:b/>
          <w:bCs/>
          <w:i/>
          <w:iCs/>
          <w:lang w:val="en-US"/>
        </w:rPr>
        <w:t>3</w:t>
      </w:r>
      <w:r w:rsidRPr="006138DA">
        <w:rPr>
          <w:b/>
          <w:bCs/>
          <w:i/>
          <w:iCs/>
          <w:lang w:val="en-US"/>
        </w:rPr>
        <w:t>:</w:t>
      </w:r>
      <w:r>
        <w:rPr>
          <w:b/>
          <w:bCs/>
          <w:i/>
          <w:iCs/>
          <w:lang w:val="en-US"/>
        </w:rPr>
        <w:t xml:space="preserve"> Running</w:t>
      </w:r>
      <w:r>
        <w:rPr>
          <w:rFonts w:hint="eastAsia"/>
          <w:b/>
          <w:bCs/>
          <w:i/>
          <w:iCs/>
          <w:lang w:val="en-US"/>
        </w:rPr>
        <w:t xml:space="preserve"> CR approach is used in RAN4 for</w:t>
      </w:r>
      <w:r>
        <w:rPr>
          <w:b/>
          <w:bCs/>
          <w:i/>
          <w:iCs/>
          <w:lang w:val="en-US"/>
        </w:rPr>
        <w:t xml:space="preserve"> 6G</w:t>
      </w:r>
      <w:r>
        <w:rPr>
          <w:rFonts w:hint="eastAsia"/>
          <w:b/>
          <w:bCs/>
          <w:i/>
          <w:iCs/>
          <w:lang w:val="en-US"/>
        </w:rPr>
        <w:t xml:space="preserve"> CR handling</w:t>
      </w:r>
      <w:r>
        <w:rPr>
          <w:b/>
          <w:bCs/>
          <w:i/>
          <w:iCs/>
          <w:lang w:val="en-US"/>
        </w:rPr>
        <w:t xml:space="preserve">, which is used to capture requirements for the agreements in the previous meeting </w:t>
      </w:r>
      <w:r w:rsidR="00257FCB">
        <w:rPr>
          <w:b/>
          <w:bCs/>
          <w:i/>
          <w:iCs/>
          <w:lang w:val="en-US"/>
        </w:rPr>
        <w:t xml:space="preserve">unless it is the last meeting </w:t>
      </w:r>
      <w:r>
        <w:rPr>
          <w:b/>
          <w:bCs/>
          <w:i/>
          <w:iCs/>
          <w:lang w:val="en-US"/>
        </w:rPr>
        <w:t>and is updated per meeting cycle.</w:t>
      </w:r>
    </w:p>
    <w:p w14:paraId="6C6FE7EB" w14:textId="15E3A5DD" w:rsidR="00932C30" w:rsidRDefault="00932C30" w:rsidP="00932C30">
      <w:pPr>
        <w:jc w:val="both"/>
        <w:rPr>
          <w:b/>
          <w:bCs/>
          <w:i/>
          <w:iCs/>
          <w:lang w:val="en-US"/>
        </w:rPr>
      </w:pPr>
      <w:r w:rsidRPr="006138DA">
        <w:rPr>
          <w:b/>
          <w:bCs/>
          <w:i/>
          <w:iCs/>
          <w:lang w:val="en-US"/>
        </w:rPr>
        <w:t xml:space="preserve">Proposal </w:t>
      </w:r>
      <w:r w:rsidR="00A612DF">
        <w:rPr>
          <w:b/>
          <w:bCs/>
          <w:i/>
          <w:iCs/>
          <w:lang w:val="en-US"/>
        </w:rPr>
        <w:t>1</w:t>
      </w:r>
      <w:r w:rsidR="003E231C">
        <w:rPr>
          <w:b/>
          <w:bCs/>
          <w:i/>
          <w:iCs/>
          <w:lang w:val="en-US"/>
        </w:rPr>
        <w:t>4</w:t>
      </w:r>
      <w:r w:rsidRPr="006138DA">
        <w:rPr>
          <w:b/>
          <w:bCs/>
          <w:i/>
          <w:iCs/>
          <w:lang w:val="en-US"/>
        </w:rPr>
        <w:t>:</w:t>
      </w:r>
      <w:r>
        <w:rPr>
          <w:b/>
          <w:bCs/>
          <w:i/>
          <w:iCs/>
          <w:lang w:val="en-US"/>
        </w:rPr>
        <w:t xml:space="preserve"> Work split should be done as early as possible </w:t>
      </w:r>
      <w:r w:rsidR="00C411E9">
        <w:rPr>
          <w:b/>
          <w:bCs/>
          <w:i/>
          <w:iCs/>
          <w:lang w:val="en-US"/>
        </w:rPr>
        <w:t xml:space="preserve">to assign responsible editors </w:t>
      </w:r>
      <w:r>
        <w:rPr>
          <w:b/>
          <w:bCs/>
          <w:i/>
          <w:iCs/>
          <w:lang w:val="en-US"/>
        </w:rPr>
        <w:t>for the running</w:t>
      </w:r>
      <w:r>
        <w:rPr>
          <w:rFonts w:hint="eastAsia"/>
          <w:b/>
          <w:bCs/>
          <w:i/>
          <w:iCs/>
          <w:lang w:val="en-US"/>
        </w:rPr>
        <w:t xml:space="preserve"> CR</w:t>
      </w:r>
      <w:r w:rsidR="00C411E9">
        <w:rPr>
          <w:b/>
          <w:bCs/>
          <w:i/>
          <w:iCs/>
          <w:lang w:val="en-US"/>
        </w:rPr>
        <w:t>s</w:t>
      </w:r>
      <w:r>
        <w:rPr>
          <w:rFonts w:hint="eastAsia"/>
          <w:b/>
          <w:bCs/>
          <w:i/>
          <w:iCs/>
          <w:lang w:val="en-US"/>
        </w:rPr>
        <w:t xml:space="preserve">. </w:t>
      </w:r>
    </w:p>
    <w:p w14:paraId="47A8D770" w14:textId="77777777" w:rsidR="00761869" w:rsidRDefault="00761869" w:rsidP="00761869">
      <w:pPr>
        <w:jc w:val="both"/>
        <w:rPr>
          <w:rFonts w:ascii="New York" w:hAnsi="New York"/>
          <w:szCs w:val="24"/>
          <w:lang w:val="en-US"/>
        </w:rPr>
      </w:pPr>
    </w:p>
    <w:p w14:paraId="19E2B877" w14:textId="74CB248F" w:rsidR="00EB11D7" w:rsidRDefault="00EB11D7" w:rsidP="00EB11D7">
      <w:pPr>
        <w:pStyle w:val="Heading2"/>
        <w:numPr>
          <w:ilvl w:val="0"/>
          <w:numId w:val="0"/>
        </w:numPr>
        <w:rPr>
          <w:lang w:val="en-US"/>
        </w:rPr>
      </w:pPr>
      <w:r w:rsidRPr="00082D43">
        <w:rPr>
          <w:rFonts w:hint="eastAsia"/>
          <w:lang w:val="en-US"/>
        </w:rPr>
        <w:t>2</w:t>
      </w:r>
      <w:r w:rsidRPr="00082D43">
        <w:rPr>
          <w:lang w:val="en-US"/>
        </w:rPr>
        <w:t>.</w:t>
      </w:r>
      <w:r>
        <w:rPr>
          <w:lang w:val="en-US"/>
        </w:rPr>
        <w:t>4</w:t>
      </w:r>
      <w:r w:rsidRPr="00082D43">
        <w:rPr>
          <w:lang w:val="en-US"/>
        </w:rPr>
        <w:t xml:space="preserve"> </w:t>
      </w:r>
      <w:r w:rsidR="00BA2DAE">
        <w:rPr>
          <w:lang w:val="en-US"/>
        </w:rPr>
        <w:t xml:space="preserve">Other </w:t>
      </w:r>
      <w:r>
        <w:rPr>
          <w:lang w:val="en-US"/>
        </w:rPr>
        <w:t>RAN4 operation improvement</w:t>
      </w:r>
    </w:p>
    <w:p w14:paraId="15438208" w14:textId="2FD7DBB1" w:rsidR="00932C30" w:rsidRDefault="00932C30" w:rsidP="00932C30">
      <w:pPr>
        <w:spacing w:before="240"/>
        <w:jc w:val="both"/>
        <w:rPr>
          <w:color w:val="000000" w:themeColor="text1"/>
          <w:szCs w:val="24"/>
          <w:lang w:val="en-US"/>
        </w:rPr>
      </w:pPr>
      <w:r>
        <w:rPr>
          <w:color w:val="000000" w:themeColor="text1"/>
          <w:szCs w:val="24"/>
          <w:lang w:val="en-US"/>
        </w:rPr>
        <w:t xml:space="preserve">RAN4 </w:t>
      </w:r>
      <w:r w:rsidR="00D84F53">
        <w:rPr>
          <w:color w:val="000000" w:themeColor="text1"/>
          <w:szCs w:val="24"/>
          <w:lang w:val="en-US"/>
        </w:rPr>
        <w:t>is a very cooperative working group. The delegates are hardworking which ensure RAN4 can successfully deliver specifications for feature commercialization. On the other hand, there is continuing comments on RAN4 workload. It would be better to consider some operation improvement procedures.</w:t>
      </w:r>
    </w:p>
    <w:p w14:paraId="0713DCF0" w14:textId="7FABD04E" w:rsidR="00D84F53" w:rsidRDefault="00D84F53" w:rsidP="00932C30">
      <w:pPr>
        <w:spacing w:before="240"/>
        <w:jc w:val="both"/>
        <w:rPr>
          <w:color w:val="000000" w:themeColor="text1"/>
          <w:szCs w:val="24"/>
          <w:lang w:val="en-US"/>
        </w:rPr>
      </w:pPr>
      <w:r>
        <w:rPr>
          <w:color w:val="000000" w:themeColor="text1"/>
          <w:szCs w:val="24"/>
          <w:lang w:val="en-US"/>
        </w:rPr>
        <w:t xml:space="preserve">One thing we can think of is on decision making on Friday. </w:t>
      </w:r>
      <w:r w:rsidR="00C96DC0">
        <w:rPr>
          <w:color w:val="000000" w:themeColor="text1"/>
          <w:szCs w:val="24"/>
          <w:lang w:val="en-US"/>
        </w:rPr>
        <w:t xml:space="preserve">Lots of decision making were delayed to Friday to give companies more time to work offline. However, it increases burden on Friday. So, it would be better we should try to avoid delay decision making to Friday unless it is necessary. Another part is CR handling on Friday. Since </w:t>
      </w:r>
      <w:r w:rsidR="00C81DF6">
        <w:rPr>
          <w:color w:val="000000" w:themeColor="text1"/>
          <w:szCs w:val="24"/>
          <w:lang w:val="en-US"/>
        </w:rPr>
        <w:t xml:space="preserve">there are quite lots of CRs and some </w:t>
      </w:r>
      <w:r w:rsidR="00C96DC0">
        <w:rPr>
          <w:color w:val="000000" w:themeColor="text1"/>
          <w:szCs w:val="24"/>
          <w:lang w:val="en-US"/>
        </w:rPr>
        <w:t xml:space="preserve">CRs may need to be changed </w:t>
      </w:r>
      <w:r w:rsidR="00C81DF6">
        <w:rPr>
          <w:color w:val="000000" w:themeColor="text1"/>
          <w:szCs w:val="24"/>
          <w:lang w:val="en-US"/>
        </w:rPr>
        <w:t>in several rounds, which makes Friday is extremely busy in RAN4 compared to other working groups. RAN4 should study how to improve this. With running CR approach being used, it could relax this a bit.</w:t>
      </w:r>
    </w:p>
    <w:p w14:paraId="3E695840" w14:textId="24E972ED" w:rsidR="00C81DF6" w:rsidRDefault="00C81DF6" w:rsidP="00C81DF6">
      <w:pPr>
        <w:jc w:val="both"/>
        <w:rPr>
          <w:b/>
          <w:bCs/>
          <w:i/>
          <w:iCs/>
          <w:lang w:val="en-US"/>
        </w:rPr>
      </w:pPr>
      <w:r w:rsidRPr="006138DA">
        <w:rPr>
          <w:b/>
          <w:bCs/>
          <w:i/>
          <w:iCs/>
          <w:lang w:val="en-US"/>
        </w:rPr>
        <w:t xml:space="preserve">Proposal </w:t>
      </w:r>
      <w:r w:rsidR="00A612DF">
        <w:rPr>
          <w:b/>
          <w:bCs/>
          <w:i/>
          <w:iCs/>
          <w:lang w:val="en-US"/>
        </w:rPr>
        <w:t>1</w:t>
      </w:r>
      <w:r w:rsidR="003E231C">
        <w:rPr>
          <w:b/>
          <w:bCs/>
          <w:i/>
          <w:iCs/>
          <w:lang w:val="en-US"/>
        </w:rPr>
        <w:t>5</w:t>
      </w:r>
      <w:r w:rsidRPr="006138DA">
        <w:rPr>
          <w:b/>
          <w:bCs/>
          <w:i/>
          <w:iCs/>
          <w:lang w:val="en-US"/>
        </w:rPr>
        <w:t>:</w:t>
      </w:r>
      <w:r>
        <w:rPr>
          <w:b/>
          <w:bCs/>
          <w:i/>
          <w:iCs/>
          <w:lang w:val="en-US"/>
        </w:rPr>
        <w:t xml:space="preserve"> RAN4 to study procedures how to relieve the workload on Friday, e.g., making decision early during the meeting etc.</w:t>
      </w:r>
    </w:p>
    <w:p w14:paraId="247D0A51" w14:textId="77777777" w:rsidR="00722AD0" w:rsidRPr="00722AD0" w:rsidRDefault="00722AD0" w:rsidP="007C641D">
      <w:pPr>
        <w:jc w:val="both"/>
        <w:rPr>
          <w:rFonts w:ascii="New York" w:hAnsi="New York"/>
          <w:szCs w:val="24"/>
          <w:lang w:val="en-US"/>
        </w:rPr>
      </w:pPr>
    </w:p>
    <w:p w14:paraId="626EE30C" w14:textId="77777777" w:rsidR="006A4F7E" w:rsidRPr="001D2FBF" w:rsidRDefault="006A4F7E" w:rsidP="00BA2DAE">
      <w:pPr>
        <w:pStyle w:val="Heading1"/>
        <w:numPr>
          <w:ilvl w:val="0"/>
          <w:numId w:val="23"/>
        </w:numPr>
        <w:tabs>
          <w:tab w:val="num" w:pos="432"/>
        </w:tabs>
        <w:spacing w:before="360" w:after="0"/>
        <w:ind w:left="357" w:hanging="357"/>
      </w:pPr>
      <w:r w:rsidRPr="001D2FBF">
        <w:t>Summary</w:t>
      </w:r>
    </w:p>
    <w:p w14:paraId="53093241" w14:textId="0C67502E"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F3244" w:rsidRPr="008F3244">
        <w:rPr>
          <w:lang w:val="en-US"/>
        </w:rPr>
        <w:t>provide our views on specification improvement and RAN4 operation related aspects.</w:t>
      </w:r>
      <w:r>
        <w:t xml:space="preserve"> Following proposals are pr</w:t>
      </w:r>
      <w:r w:rsidR="008F3244">
        <w:rPr>
          <w:rFonts w:hint="eastAsia"/>
        </w:rPr>
        <w:t>o</w:t>
      </w:r>
      <w:r w:rsidR="008F3244">
        <w:t>vided</w:t>
      </w:r>
      <w:r>
        <w:t>.</w:t>
      </w:r>
    </w:p>
    <w:p w14:paraId="1ECDA58C" w14:textId="77777777" w:rsidR="00D22FB5" w:rsidRDefault="00D22FB5" w:rsidP="00D22FB5">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For the 6G RRM spec, top level of sections 4, 5, 6, 7, 9, 10 in TS 38.1133 can be reused</w:t>
      </w:r>
      <w:r>
        <w:rPr>
          <w:rFonts w:hint="eastAsia"/>
          <w:b/>
          <w:bCs/>
          <w:i/>
          <w:iCs/>
          <w:lang w:val="en-US"/>
        </w:rPr>
        <w:t>.</w:t>
      </w:r>
    </w:p>
    <w:p w14:paraId="5254B883" w14:textId="77777777" w:rsidR="00D22FB5" w:rsidRDefault="00D22FB5" w:rsidP="00D22FB5">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Section 8 is used to capture procedure delay related requirements</w:t>
      </w:r>
      <w:r>
        <w:rPr>
          <w:rFonts w:hint="eastAsia"/>
          <w:b/>
          <w:bCs/>
          <w:i/>
          <w:iCs/>
          <w:lang w:val="en-US"/>
        </w:rPr>
        <w:t>.</w:t>
      </w:r>
    </w:p>
    <w:p w14:paraId="17374C77" w14:textId="77777777" w:rsidR="00D22FB5" w:rsidRDefault="00D22FB5" w:rsidP="00D22FB5">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Scheduling restriction related requirements and interruption requirements are capture in one high-level section</w:t>
      </w:r>
      <w:r>
        <w:rPr>
          <w:rFonts w:hint="eastAsia"/>
          <w:b/>
          <w:bCs/>
          <w:i/>
          <w:iCs/>
          <w:lang w:val="en-US"/>
        </w:rPr>
        <w:t>.</w:t>
      </w:r>
    </w:p>
    <w:p w14:paraId="3F7D20A9" w14:textId="77777777" w:rsidR="00D22FB5" w:rsidRDefault="00D22FB5" w:rsidP="00D22FB5">
      <w:pPr>
        <w:jc w:val="both"/>
        <w:rPr>
          <w:b/>
          <w:bCs/>
          <w:i/>
          <w:iCs/>
          <w:lang w:val="en-US"/>
        </w:rPr>
      </w:pPr>
      <w:r w:rsidRPr="006138DA">
        <w:rPr>
          <w:b/>
          <w:bCs/>
          <w:i/>
          <w:iCs/>
          <w:lang w:val="en-US"/>
        </w:rPr>
        <w:lastRenderedPageBreak/>
        <w:t xml:space="preserve">Proposal </w:t>
      </w:r>
      <w:r>
        <w:rPr>
          <w:b/>
          <w:bCs/>
          <w:i/>
          <w:iCs/>
          <w:lang w:val="en-US"/>
        </w:rPr>
        <w:t>4</w:t>
      </w:r>
      <w:r w:rsidRPr="006138DA">
        <w:rPr>
          <w:b/>
          <w:bCs/>
          <w:i/>
          <w:iCs/>
          <w:lang w:val="en-US"/>
        </w:rPr>
        <w:t>:</w:t>
      </w:r>
      <w:r>
        <w:rPr>
          <w:b/>
          <w:bCs/>
          <w:i/>
          <w:iCs/>
          <w:lang w:val="en-US"/>
        </w:rPr>
        <w:t xml:space="preserve"> L1 measurement requirements including radio link monitoring and link recovery and L3 measurements requirements are captured in one high-level section.</w:t>
      </w:r>
    </w:p>
    <w:p w14:paraId="6362702F" w14:textId="77777777" w:rsidR="00D22FB5" w:rsidRDefault="00D22FB5" w:rsidP="00D22FB5">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Some distinct features can be captured in a separated section, e.g., </w:t>
      </w:r>
      <w:proofErr w:type="spellStart"/>
      <w:r>
        <w:rPr>
          <w:b/>
          <w:bCs/>
          <w:i/>
          <w:iCs/>
          <w:lang w:val="en-US"/>
        </w:rPr>
        <w:t>sidelink</w:t>
      </w:r>
      <w:proofErr w:type="spellEnd"/>
      <w:r>
        <w:rPr>
          <w:b/>
          <w:bCs/>
          <w:i/>
          <w:iCs/>
          <w:lang w:val="en-US"/>
        </w:rPr>
        <w:t xml:space="preserve"> requirements. RAN4 to study how new features to be introduced in 6G are captured in RRM requirements specification.</w:t>
      </w:r>
    </w:p>
    <w:p w14:paraId="64872594" w14:textId="32584062" w:rsidR="00D22FB5" w:rsidRDefault="00D22FB5" w:rsidP="00D22FB5">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New features introduced in later releases are captured either by incorporating in existing section(s) or by creating new sub-sections. Same suffix should be used for the same feature in different sub-sections.</w:t>
      </w:r>
    </w:p>
    <w:p w14:paraId="4214CD6D" w14:textId="77777777" w:rsidR="00257FCB" w:rsidRDefault="00257FCB" w:rsidP="00257FCB">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RAN4 to consider split RRM spec into two files for core part and performance part, respectively.</w:t>
      </w:r>
    </w:p>
    <w:p w14:paraId="1CF3BD7F" w14:textId="414A6E72" w:rsidR="00D22FB5" w:rsidRDefault="00D22FB5" w:rsidP="00D22FB5">
      <w:pPr>
        <w:jc w:val="both"/>
        <w:rPr>
          <w:b/>
          <w:bCs/>
          <w:i/>
          <w:iCs/>
          <w:lang w:val="en-US"/>
        </w:rPr>
      </w:pPr>
      <w:r w:rsidRPr="006138DA">
        <w:rPr>
          <w:b/>
          <w:bCs/>
          <w:i/>
          <w:iCs/>
          <w:lang w:val="en-US"/>
        </w:rPr>
        <w:t xml:space="preserve">Proposal </w:t>
      </w:r>
      <w:r w:rsidR="00257FCB">
        <w:rPr>
          <w:b/>
          <w:bCs/>
          <w:i/>
          <w:iCs/>
          <w:lang w:val="en-US"/>
        </w:rPr>
        <w:t>8</w:t>
      </w:r>
      <w:r w:rsidRPr="006138DA">
        <w:rPr>
          <w:b/>
          <w:bCs/>
          <w:i/>
          <w:iCs/>
          <w:lang w:val="en-US"/>
        </w:rPr>
        <w:t>:</w:t>
      </w:r>
      <w:r>
        <w:rPr>
          <w:b/>
          <w:bCs/>
          <w:i/>
          <w:iCs/>
          <w:lang w:val="en-US"/>
        </w:rPr>
        <w:t xml:space="preserve"> </w:t>
      </w:r>
      <w:r>
        <w:rPr>
          <w:rFonts w:hint="eastAsia"/>
          <w:b/>
          <w:bCs/>
          <w:i/>
          <w:iCs/>
          <w:lang w:val="en-US"/>
        </w:rPr>
        <w:t xml:space="preserve">Uses block-based approach to define core requirements as much as </w:t>
      </w:r>
      <w:r>
        <w:rPr>
          <w:b/>
          <w:bCs/>
          <w:i/>
          <w:iCs/>
          <w:lang w:val="en-US"/>
        </w:rPr>
        <w:t>possible</w:t>
      </w:r>
      <w:r>
        <w:rPr>
          <w:rFonts w:hint="eastAsia"/>
          <w:b/>
          <w:bCs/>
          <w:i/>
          <w:iCs/>
          <w:lang w:val="en-US"/>
        </w:rPr>
        <w:t>.</w:t>
      </w:r>
    </w:p>
    <w:p w14:paraId="596E888E" w14:textId="2FD7579F" w:rsidR="00D22FB5" w:rsidRDefault="00D22FB5" w:rsidP="00D22FB5">
      <w:pPr>
        <w:jc w:val="both"/>
        <w:rPr>
          <w:b/>
          <w:bCs/>
          <w:i/>
          <w:iCs/>
          <w:lang w:val="en-US"/>
        </w:rPr>
      </w:pPr>
      <w:r w:rsidRPr="006138DA">
        <w:rPr>
          <w:b/>
          <w:bCs/>
          <w:i/>
          <w:iCs/>
          <w:lang w:val="en-US"/>
        </w:rPr>
        <w:t xml:space="preserve">Proposal </w:t>
      </w:r>
      <w:r w:rsidR="00257FCB">
        <w:rPr>
          <w:b/>
          <w:bCs/>
          <w:i/>
          <w:iCs/>
          <w:lang w:val="en-US"/>
        </w:rPr>
        <w:t>9</w:t>
      </w:r>
      <w:r w:rsidRPr="006138DA">
        <w:rPr>
          <w:b/>
          <w:bCs/>
          <w:i/>
          <w:iCs/>
          <w:lang w:val="en-US"/>
        </w:rPr>
        <w:t>:</w:t>
      </w:r>
      <w:r>
        <w:rPr>
          <w:b/>
          <w:bCs/>
          <w:i/>
          <w:iCs/>
          <w:lang w:val="en-US"/>
        </w:rPr>
        <w:t xml:space="preserve"> </w:t>
      </w:r>
      <w:r>
        <w:rPr>
          <w:rFonts w:hint="eastAsia"/>
          <w:b/>
          <w:bCs/>
          <w:i/>
          <w:iCs/>
          <w:lang w:val="en-US"/>
        </w:rPr>
        <w:t>Uses block-based approach to define test cases, especially for test setup.</w:t>
      </w:r>
    </w:p>
    <w:p w14:paraId="6D408157" w14:textId="0A6FFD91" w:rsidR="00D22FB5" w:rsidRDefault="00D22FB5" w:rsidP="00D22FB5">
      <w:pPr>
        <w:jc w:val="both"/>
        <w:rPr>
          <w:b/>
          <w:bCs/>
          <w:i/>
          <w:iCs/>
          <w:lang w:val="en-US"/>
        </w:rPr>
      </w:pPr>
      <w:r w:rsidRPr="006138DA">
        <w:rPr>
          <w:b/>
          <w:bCs/>
          <w:i/>
          <w:iCs/>
          <w:lang w:val="en-US"/>
        </w:rPr>
        <w:t xml:space="preserve">Proposal </w:t>
      </w:r>
      <w:r w:rsidR="00257FCB">
        <w:rPr>
          <w:b/>
          <w:bCs/>
          <w:i/>
          <w:iCs/>
          <w:lang w:val="en-US"/>
        </w:rPr>
        <w:t>10</w:t>
      </w:r>
      <w:r w:rsidRPr="006138DA">
        <w:rPr>
          <w:b/>
          <w:bCs/>
          <w:i/>
          <w:iCs/>
          <w:lang w:val="en-US"/>
        </w:rPr>
        <w:t>:</w:t>
      </w:r>
      <w:r>
        <w:rPr>
          <w:b/>
          <w:bCs/>
          <w:i/>
          <w:iCs/>
          <w:lang w:val="en-US"/>
        </w:rPr>
        <w:t xml:space="preserve"> </w:t>
      </w:r>
      <w:r>
        <w:rPr>
          <w:rFonts w:hint="eastAsia"/>
          <w:b/>
          <w:bCs/>
          <w:i/>
          <w:iCs/>
          <w:lang w:val="en-US"/>
        </w:rPr>
        <w:t>A new tool</w:t>
      </w:r>
      <w:r>
        <w:rPr>
          <w:b/>
          <w:bCs/>
          <w:i/>
          <w:iCs/>
          <w:lang w:val="en-US"/>
        </w:rPr>
        <w:t xml:space="preserve">, if possible, </w:t>
      </w:r>
      <w:r>
        <w:rPr>
          <w:rFonts w:hint="eastAsia"/>
          <w:b/>
          <w:bCs/>
          <w:i/>
          <w:iCs/>
          <w:lang w:val="en-US"/>
        </w:rPr>
        <w:t>is used to capture tabulated test setup in test cases.</w:t>
      </w:r>
    </w:p>
    <w:p w14:paraId="5FAF42D6" w14:textId="77777777" w:rsidR="003E231C" w:rsidRPr="00B232C2" w:rsidRDefault="003E231C" w:rsidP="003E231C">
      <w:pPr>
        <w:jc w:val="both"/>
        <w:rPr>
          <w:b/>
          <w:bCs/>
          <w:i/>
          <w:iCs/>
          <w:lang w:val="en-US"/>
        </w:rPr>
      </w:pPr>
      <w:r w:rsidRPr="00B232C2">
        <w:rPr>
          <w:b/>
          <w:bCs/>
          <w:i/>
          <w:iCs/>
          <w:lang w:val="en-US"/>
        </w:rPr>
        <w:t>P</w:t>
      </w:r>
      <w:r w:rsidRPr="00B232C2">
        <w:rPr>
          <w:rFonts w:hint="eastAsia"/>
          <w:b/>
          <w:bCs/>
          <w:i/>
          <w:iCs/>
          <w:lang w:val="en-US"/>
        </w:rPr>
        <w:t>roposal 1</w:t>
      </w:r>
      <w:r>
        <w:rPr>
          <w:b/>
          <w:bCs/>
          <w:i/>
          <w:iCs/>
          <w:lang w:val="en-US"/>
        </w:rPr>
        <w:t>1</w:t>
      </w:r>
      <w:r w:rsidRPr="00B232C2">
        <w:rPr>
          <w:rFonts w:hint="eastAsia"/>
          <w:b/>
          <w:bCs/>
          <w:i/>
          <w:iCs/>
          <w:lang w:val="en-US"/>
        </w:rPr>
        <w:t>: RAN4 to discuss how to capture the UE RF requirement for new spectrum (e.g., FR3):</w:t>
      </w:r>
    </w:p>
    <w:p w14:paraId="61A40234" w14:textId="77777777" w:rsidR="003E231C" w:rsidRPr="00B232C2" w:rsidRDefault="003E231C" w:rsidP="003E231C">
      <w:pPr>
        <w:ind w:leftChars="100" w:left="200"/>
        <w:jc w:val="both"/>
        <w:rPr>
          <w:b/>
          <w:bCs/>
          <w:i/>
          <w:iCs/>
          <w:lang w:val="en-US"/>
        </w:rPr>
      </w:pPr>
      <w:r w:rsidRPr="00B232C2">
        <w:rPr>
          <w:b/>
          <w:bCs/>
          <w:i/>
          <w:iCs/>
          <w:lang w:val="en-US"/>
        </w:rPr>
        <w:t>O</w:t>
      </w:r>
      <w:r w:rsidRPr="00B232C2">
        <w:rPr>
          <w:rFonts w:hint="eastAsia"/>
          <w:b/>
          <w:bCs/>
          <w:i/>
          <w:iCs/>
          <w:lang w:val="en-US"/>
        </w:rPr>
        <w:t>ption 1: Allocate a dedicated spec for the new 6G spectrum</w:t>
      </w:r>
    </w:p>
    <w:p w14:paraId="6BF56565" w14:textId="77777777" w:rsidR="003E231C" w:rsidRPr="00B232C2" w:rsidRDefault="003E231C" w:rsidP="003E231C">
      <w:pPr>
        <w:ind w:leftChars="100" w:left="200"/>
        <w:jc w:val="both"/>
        <w:rPr>
          <w:b/>
          <w:bCs/>
          <w:i/>
          <w:iCs/>
          <w:lang w:val="en-US"/>
        </w:rPr>
      </w:pPr>
      <w:r w:rsidRPr="00B232C2">
        <w:rPr>
          <w:b/>
          <w:bCs/>
          <w:i/>
          <w:iCs/>
          <w:lang w:val="en-US"/>
        </w:rPr>
        <w:t>O</w:t>
      </w:r>
      <w:r w:rsidRPr="00B232C2">
        <w:rPr>
          <w:rFonts w:hint="eastAsia"/>
          <w:b/>
          <w:bCs/>
          <w:i/>
          <w:iCs/>
          <w:lang w:val="en-US"/>
        </w:rPr>
        <w:t xml:space="preserve">ption 2: Two spec is created for </w:t>
      </w:r>
      <w:r w:rsidRPr="00B232C2">
        <w:rPr>
          <w:b/>
          <w:bCs/>
          <w:i/>
          <w:iCs/>
          <w:lang w:val="en-US"/>
        </w:rPr>
        <w:t>conductive</w:t>
      </w:r>
      <w:r w:rsidRPr="00B232C2">
        <w:rPr>
          <w:rFonts w:hint="eastAsia"/>
          <w:b/>
          <w:bCs/>
          <w:i/>
          <w:iCs/>
          <w:lang w:val="en-US"/>
        </w:rPr>
        <w:t xml:space="preserve"> requirement and radiated requirement </w:t>
      </w:r>
      <w:r w:rsidRPr="00B232C2">
        <w:rPr>
          <w:b/>
          <w:bCs/>
          <w:i/>
          <w:iCs/>
          <w:lang w:val="en-US"/>
        </w:rPr>
        <w:t>respect</w:t>
      </w:r>
      <w:r w:rsidRPr="00B232C2">
        <w:rPr>
          <w:rFonts w:hint="eastAsia"/>
          <w:b/>
          <w:bCs/>
          <w:i/>
          <w:iCs/>
          <w:lang w:val="en-US"/>
        </w:rPr>
        <w:t xml:space="preserve">ively, and capture the RF requirement of FR3 based on the decision of requirement </w:t>
      </w:r>
      <w:r w:rsidRPr="00B232C2">
        <w:rPr>
          <w:b/>
          <w:bCs/>
          <w:i/>
          <w:iCs/>
          <w:lang w:val="en-US"/>
        </w:rPr>
        <w:t>applicability</w:t>
      </w:r>
      <w:r w:rsidRPr="00B232C2">
        <w:rPr>
          <w:rFonts w:hint="eastAsia"/>
          <w:b/>
          <w:bCs/>
          <w:i/>
          <w:iCs/>
          <w:lang w:val="en-US"/>
        </w:rPr>
        <w:t>.</w:t>
      </w:r>
    </w:p>
    <w:p w14:paraId="21A5EF2C" w14:textId="77777777" w:rsidR="003E231C" w:rsidRPr="00B232C2" w:rsidRDefault="003E231C" w:rsidP="003E231C">
      <w:pPr>
        <w:jc w:val="both"/>
        <w:rPr>
          <w:b/>
          <w:bCs/>
          <w:i/>
          <w:iCs/>
          <w:lang w:val="en-US"/>
        </w:rPr>
      </w:pPr>
      <w:r w:rsidRPr="00B232C2">
        <w:rPr>
          <w:b/>
          <w:bCs/>
          <w:i/>
          <w:iCs/>
          <w:lang w:val="en-US"/>
        </w:rPr>
        <w:t>Proposal</w:t>
      </w:r>
      <w:r w:rsidRPr="00B232C2">
        <w:rPr>
          <w:rFonts w:hint="eastAsia"/>
          <w:b/>
          <w:bCs/>
          <w:i/>
          <w:iCs/>
          <w:lang w:val="en-US"/>
        </w:rPr>
        <w:t xml:space="preserve"> 1</w:t>
      </w:r>
      <w:r>
        <w:rPr>
          <w:b/>
          <w:bCs/>
          <w:i/>
          <w:iCs/>
          <w:lang w:val="en-US"/>
        </w:rPr>
        <w:t>2</w:t>
      </w:r>
      <w:r w:rsidRPr="00B232C2">
        <w:rPr>
          <w:b/>
          <w:bCs/>
          <w:i/>
          <w:iCs/>
          <w:lang w:val="en-US"/>
        </w:rPr>
        <w:t>:</w:t>
      </w:r>
      <w:r w:rsidRPr="00B232C2">
        <w:rPr>
          <w:rFonts w:hint="eastAsia"/>
          <w:b/>
          <w:bCs/>
          <w:i/>
          <w:iCs/>
          <w:lang w:val="en-US"/>
        </w:rPr>
        <w:t xml:space="preserve"> It is suggested to </w:t>
      </w:r>
      <w:r w:rsidRPr="00B232C2">
        <w:rPr>
          <w:b/>
          <w:bCs/>
          <w:i/>
          <w:iCs/>
          <w:lang w:val="en-US"/>
        </w:rPr>
        <w:t>disc</w:t>
      </w:r>
      <w:r w:rsidRPr="00B232C2">
        <w:rPr>
          <w:rFonts w:hint="eastAsia"/>
          <w:b/>
          <w:bCs/>
          <w:i/>
          <w:iCs/>
          <w:lang w:val="en-US"/>
        </w:rPr>
        <w:t xml:space="preserve">uss whether it is </w:t>
      </w:r>
      <w:r w:rsidRPr="00B232C2">
        <w:rPr>
          <w:b/>
          <w:bCs/>
          <w:i/>
          <w:iCs/>
          <w:lang w:val="en-US"/>
        </w:rPr>
        <w:t>feasible</w:t>
      </w:r>
      <w:r w:rsidRPr="00B232C2">
        <w:rPr>
          <w:rFonts w:hint="eastAsia"/>
          <w:b/>
          <w:bCs/>
          <w:i/>
          <w:iCs/>
          <w:lang w:val="en-US"/>
        </w:rPr>
        <w:t xml:space="preserve"> to decouple the mandatory feature and optional feature into </w:t>
      </w:r>
      <w:r w:rsidRPr="00B232C2">
        <w:rPr>
          <w:b/>
          <w:bCs/>
          <w:i/>
          <w:iCs/>
          <w:lang w:val="en-US"/>
        </w:rPr>
        <w:t>different</w:t>
      </w:r>
      <w:r w:rsidRPr="00B232C2">
        <w:rPr>
          <w:rFonts w:hint="eastAsia"/>
          <w:b/>
          <w:bCs/>
          <w:i/>
          <w:iCs/>
          <w:lang w:val="en-US"/>
        </w:rPr>
        <w:t xml:space="preserve"> spec. </w:t>
      </w:r>
    </w:p>
    <w:p w14:paraId="0A07A53D" w14:textId="0872FCFD" w:rsidR="000A3880" w:rsidRDefault="000A3880" w:rsidP="000A3880">
      <w:pPr>
        <w:jc w:val="both"/>
        <w:rPr>
          <w:b/>
          <w:bCs/>
          <w:i/>
          <w:iCs/>
          <w:lang w:val="en-US"/>
        </w:rPr>
      </w:pPr>
      <w:r w:rsidRPr="006138DA">
        <w:rPr>
          <w:b/>
          <w:bCs/>
          <w:i/>
          <w:iCs/>
          <w:lang w:val="en-US"/>
        </w:rPr>
        <w:t xml:space="preserve">Proposal </w:t>
      </w:r>
      <w:r>
        <w:rPr>
          <w:b/>
          <w:bCs/>
          <w:i/>
          <w:iCs/>
          <w:lang w:val="en-US"/>
        </w:rPr>
        <w:t>1</w:t>
      </w:r>
      <w:r w:rsidR="003E231C">
        <w:rPr>
          <w:b/>
          <w:bCs/>
          <w:i/>
          <w:iCs/>
          <w:lang w:val="en-US"/>
        </w:rPr>
        <w:t>3</w:t>
      </w:r>
      <w:r w:rsidRPr="006138DA">
        <w:rPr>
          <w:b/>
          <w:bCs/>
          <w:i/>
          <w:iCs/>
          <w:lang w:val="en-US"/>
        </w:rPr>
        <w:t>:</w:t>
      </w:r>
      <w:r>
        <w:rPr>
          <w:b/>
          <w:bCs/>
          <w:i/>
          <w:iCs/>
          <w:lang w:val="en-US"/>
        </w:rPr>
        <w:t xml:space="preserve"> Running</w:t>
      </w:r>
      <w:r>
        <w:rPr>
          <w:rFonts w:hint="eastAsia"/>
          <w:b/>
          <w:bCs/>
          <w:i/>
          <w:iCs/>
          <w:lang w:val="en-US"/>
        </w:rPr>
        <w:t xml:space="preserve"> CR approach is used in RAN4 for</w:t>
      </w:r>
      <w:r>
        <w:rPr>
          <w:b/>
          <w:bCs/>
          <w:i/>
          <w:iCs/>
          <w:lang w:val="en-US"/>
        </w:rPr>
        <w:t xml:space="preserve"> 6G</w:t>
      </w:r>
      <w:r>
        <w:rPr>
          <w:rFonts w:hint="eastAsia"/>
          <w:b/>
          <w:bCs/>
          <w:i/>
          <w:iCs/>
          <w:lang w:val="en-US"/>
        </w:rPr>
        <w:t xml:space="preserve"> CR handling</w:t>
      </w:r>
      <w:r>
        <w:rPr>
          <w:b/>
          <w:bCs/>
          <w:i/>
          <w:iCs/>
          <w:lang w:val="en-US"/>
        </w:rPr>
        <w:t>, which is used to capture requirements for the agreements in the previous meeting unless it is the last meeting and is updated per meeting cycle.</w:t>
      </w:r>
    </w:p>
    <w:p w14:paraId="7DEEC620" w14:textId="69A431F1" w:rsidR="00257FCB" w:rsidRDefault="00257FCB" w:rsidP="00257FCB">
      <w:pPr>
        <w:jc w:val="both"/>
        <w:rPr>
          <w:b/>
          <w:bCs/>
          <w:i/>
          <w:iCs/>
          <w:lang w:val="en-US"/>
        </w:rPr>
      </w:pPr>
      <w:r w:rsidRPr="006138DA">
        <w:rPr>
          <w:b/>
          <w:bCs/>
          <w:i/>
          <w:iCs/>
          <w:lang w:val="en-US"/>
        </w:rPr>
        <w:t xml:space="preserve">Proposal </w:t>
      </w:r>
      <w:r>
        <w:rPr>
          <w:b/>
          <w:bCs/>
          <w:i/>
          <w:iCs/>
          <w:lang w:val="en-US"/>
        </w:rPr>
        <w:t>1</w:t>
      </w:r>
      <w:r w:rsidR="003E231C">
        <w:rPr>
          <w:b/>
          <w:bCs/>
          <w:i/>
          <w:iCs/>
          <w:lang w:val="en-US"/>
        </w:rPr>
        <w:t>4</w:t>
      </w:r>
      <w:r w:rsidRPr="006138DA">
        <w:rPr>
          <w:b/>
          <w:bCs/>
          <w:i/>
          <w:iCs/>
          <w:lang w:val="en-US"/>
        </w:rPr>
        <w:t>:</w:t>
      </w:r>
      <w:r>
        <w:rPr>
          <w:b/>
          <w:bCs/>
          <w:i/>
          <w:iCs/>
          <w:lang w:val="en-US"/>
        </w:rPr>
        <w:t xml:space="preserve"> Work split should be done as early as possible to assign responsible editors for the running</w:t>
      </w:r>
      <w:r>
        <w:rPr>
          <w:rFonts w:hint="eastAsia"/>
          <w:b/>
          <w:bCs/>
          <w:i/>
          <w:iCs/>
          <w:lang w:val="en-US"/>
        </w:rPr>
        <w:t xml:space="preserve"> CR</w:t>
      </w:r>
      <w:r>
        <w:rPr>
          <w:b/>
          <w:bCs/>
          <w:i/>
          <w:iCs/>
          <w:lang w:val="en-US"/>
        </w:rPr>
        <w:t>s</w:t>
      </w:r>
      <w:r>
        <w:rPr>
          <w:rFonts w:hint="eastAsia"/>
          <w:b/>
          <w:bCs/>
          <w:i/>
          <w:iCs/>
          <w:lang w:val="en-US"/>
        </w:rPr>
        <w:t xml:space="preserve">. </w:t>
      </w:r>
    </w:p>
    <w:p w14:paraId="1EFDDB35" w14:textId="7D6CD68B" w:rsidR="00257FCB" w:rsidRDefault="00257FCB" w:rsidP="00257FCB">
      <w:pPr>
        <w:jc w:val="both"/>
        <w:rPr>
          <w:b/>
          <w:bCs/>
          <w:i/>
          <w:iCs/>
          <w:lang w:val="en-US"/>
        </w:rPr>
      </w:pPr>
      <w:r w:rsidRPr="006138DA">
        <w:rPr>
          <w:b/>
          <w:bCs/>
          <w:i/>
          <w:iCs/>
          <w:lang w:val="en-US"/>
        </w:rPr>
        <w:t xml:space="preserve">Proposal </w:t>
      </w:r>
      <w:r>
        <w:rPr>
          <w:b/>
          <w:bCs/>
          <w:i/>
          <w:iCs/>
          <w:lang w:val="en-US"/>
        </w:rPr>
        <w:t>1</w:t>
      </w:r>
      <w:r w:rsidR="003E231C">
        <w:rPr>
          <w:b/>
          <w:bCs/>
          <w:i/>
          <w:iCs/>
          <w:lang w:val="en-US"/>
        </w:rPr>
        <w:t>5</w:t>
      </w:r>
      <w:r w:rsidRPr="006138DA">
        <w:rPr>
          <w:b/>
          <w:bCs/>
          <w:i/>
          <w:iCs/>
          <w:lang w:val="en-US"/>
        </w:rPr>
        <w:t>:</w:t>
      </w:r>
      <w:r>
        <w:rPr>
          <w:b/>
          <w:bCs/>
          <w:i/>
          <w:iCs/>
          <w:lang w:val="en-US"/>
        </w:rPr>
        <w:t xml:space="preserve"> RAN4 to study procedures how to relieve the workload on Friday, e.g., making decision early during the meeting etc.</w:t>
      </w:r>
    </w:p>
    <w:p w14:paraId="0F522A8A" w14:textId="77777777" w:rsidR="003E231C" w:rsidRDefault="003E231C" w:rsidP="003E231C">
      <w:pPr>
        <w:jc w:val="both"/>
        <w:rPr>
          <w:b/>
          <w:bCs/>
          <w:i/>
          <w:iCs/>
          <w:lang w:val="en-US"/>
        </w:rPr>
      </w:pPr>
    </w:p>
    <w:p w14:paraId="0FD5021B" w14:textId="4D45F198" w:rsidR="003E231C" w:rsidRPr="00B232C2" w:rsidRDefault="003E231C" w:rsidP="003E231C">
      <w:pPr>
        <w:jc w:val="both"/>
        <w:rPr>
          <w:b/>
          <w:bCs/>
          <w:i/>
          <w:iCs/>
          <w:lang w:val="en-US"/>
        </w:rPr>
      </w:pPr>
      <w:r w:rsidRPr="00B232C2">
        <w:rPr>
          <w:b/>
          <w:bCs/>
          <w:i/>
          <w:iCs/>
          <w:lang w:val="en-US"/>
        </w:rPr>
        <w:t>O</w:t>
      </w:r>
      <w:r w:rsidRPr="00B232C2">
        <w:rPr>
          <w:rFonts w:hint="eastAsia"/>
          <w:b/>
          <w:bCs/>
          <w:i/>
          <w:iCs/>
          <w:lang w:val="en-US"/>
        </w:rPr>
        <w:t xml:space="preserve">bservation 1: The NR UE RF spec is split based on frequency range (FR1/FR2) but the </w:t>
      </w:r>
      <w:r w:rsidRPr="00B232C2">
        <w:rPr>
          <w:b/>
          <w:bCs/>
          <w:i/>
          <w:iCs/>
          <w:lang w:val="en-US"/>
        </w:rPr>
        <w:t>rationale</w:t>
      </w:r>
      <w:r w:rsidRPr="00B232C2">
        <w:rPr>
          <w:rFonts w:hint="eastAsia"/>
          <w:b/>
          <w:bCs/>
          <w:i/>
          <w:iCs/>
          <w:lang w:val="en-US"/>
        </w:rPr>
        <w:t xml:space="preserve"> behind should be the difference between conductive </w:t>
      </w:r>
      <w:r w:rsidRPr="00B232C2">
        <w:rPr>
          <w:b/>
          <w:bCs/>
          <w:i/>
          <w:iCs/>
          <w:lang w:val="en-US"/>
        </w:rPr>
        <w:t>requirement</w:t>
      </w:r>
      <w:r w:rsidRPr="00B232C2">
        <w:rPr>
          <w:rFonts w:hint="eastAsia"/>
          <w:b/>
          <w:bCs/>
          <w:i/>
          <w:iCs/>
          <w:lang w:val="en-US"/>
        </w:rPr>
        <w:t xml:space="preserve"> and </w:t>
      </w:r>
      <w:r w:rsidRPr="00B232C2">
        <w:rPr>
          <w:b/>
          <w:bCs/>
          <w:i/>
          <w:iCs/>
          <w:lang w:val="en-US"/>
        </w:rPr>
        <w:t>radiate</w:t>
      </w:r>
      <w:r w:rsidRPr="00B232C2">
        <w:rPr>
          <w:rFonts w:hint="eastAsia"/>
          <w:b/>
          <w:bCs/>
          <w:i/>
          <w:iCs/>
          <w:lang w:val="en-US"/>
        </w:rPr>
        <w:t xml:space="preserve"> requirement. </w:t>
      </w:r>
    </w:p>
    <w:p w14:paraId="3275BDA4" w14:textId="77777777" w:rsidR="003E231C" w:rsidRPr="00B232C2" w:rsidRDefault="003E231C" w:rsidP="003E231C">
      <w:pPr>
        <w:jc w:val="both"/>
        <w:rPr>
          <w:b/>
          <w:bCs/>
          <w:i/>
          <w:iCs/>
          <w:lang w:val="en-US"/>
        </w:rPr>
      </w:pPr>
      <w:r w:rsidRPr="00B232C2">
        <w:rPr>
          <w:b/>
          <w:bCs/>
          <w:i/>
          <w:iCs/>
          <w:lang w:val="en-US"/>
        </w:rPr>
        <w:t>Observation</w:t>
      </w:r>
      <w:r w:rsidRPr="00B232C2">
        <w:rPr>
          <w:rFonts w:hint="eastAsia"/>
          <w:b/>
          <w:bCs/>
          <w:i/>
          <w:iCs/>
          <w:lang w:val="en-US"/>
        </w:rPr>
        <w:t xml:space="preserve"> 2: NR spec mixed the requirement for </w:t>
      </w:r>
      <w:r w:rsidRPr="00B232C2">
        <w:rPr>
          <w:b/>
          <w:bCs/>
          <w:i/>
          <w:iCs/>
          <w:lang w:val="en-US"/>
        </w:rPr>
        <w:t>both</w:t>
      </w:r>
      <w:r w:rsidRPr="00B232C2">
        <w:rPr>
          <w:rFonts w:hint="eastAsia"/>
          <w:b/>
          <w:bCs/>
          <w:i/>
          <w:iCs/>
          <w:lang w:val="en-US"/>
        </w:rPr>
        <w:t xml:space="preserve"> mandatory and optional </w:t>
      </w:r>
      <w:r w:rsidRPr="00B232C2">
        <w:rPr>
          <w:b/>
          <w:bCs/>
          <w:i/>
          <w:iCs/>
          <w:lang w:val="en-US"/>
        </w:rPr>
        <w:t>feature</w:t>
      </w:r>
      <w:r w:rsidRPr="00B232C2">
        <w:rPr>
          <w:rFonts w:hint="eastAsia"/>
          <w:b/>
          <w:bCs/>
          <w:i/>
          <w:iCs/>
          <w:lang w:val="en-US"/>
        </w:rPr>
        <w:t xml:space="preserve"> into a single spec, </w:t>
      </w:r>
      <w:r w:rsidRPr="00B232C2">
        <w:rPr>
          <w:b/>
          <w:bCs/>
          <w:i/>
          <w:iCs/>
          <w:lang w:val="en-US"/>
        </w:rPr>
        <w:t>which</w:t>
      </w:r>
      <w:r w:rsidRPr="00B232C2">
        <w:rPr>
          <w:rFonts w:hint="eastAsia"/>
          <w:b/>
          <w:bCs/>
          <w:i/>
          <w:iCs/>
          <w:lang w:val="en-US"/>
        </w:rPr>
        <w:t xml:space="preserve"> make the </w:t>
      </w:r>
      <w:r w:rsidRPr="00B232C2">
        <w:rPr>
          <w:b/>
          <w:bCs/>
          <w:i/>
          <w:iCs/>
          <w:lang w:val="en-US"/>
        </w:rPr>
        <w:t>readability</w:t>
      </w:r>
      <w:r w:rsidRPr="00B232C2">
        <w:rPr>
          <w:rFonts w:hint="eastAsia"/>
          <w:b/>
          <w:bCs/>
          <w:i/>
          <w:iCs/>
          <w:lang w:val="en-US"/>
        </w:rPr>
        <w:t xml:space="preserve"> is not good enough for the RF engineer who only want to implement mandatory feature, and make the </w:t>
      </w:r>
      <w:r w:rsidRPr="00B232C2">
        <w:rPr>
          <w:b/>
          <w:bCs/>
          <w:i/>
          <w:iCs/>
          <w:lang w:val="en-US"/>
        </w:rPr>
        <w:t>maintenance</w:t>
      </w:r>
      <w:r w:rsidRPr="00B232C2">
        <w:rPr>
          <w:rFonts w:hint="eastAsia"/>
          <w:b/>
          <w:bCs/>
          <w:i/>
          <w:iCs/>
          <w:lang w:val="en-US"/>
        </w:rPr>
        <w:t xml:space="preserve"> is quite difficult. </w:t>
      </w:r>
    </w:p>
    <w:p w14:paraId="0B6E0760" w14:textId="77777777" w:rsidR="006A4F7E" w:rsidRPr="00D22FB5" w:rsidRDefault="006A4F7E" w:rsidP="0025483C">
      <w:pPr>
        <w:jc w:val="both"/>
        <w:rPr>
          <w:b/>
          <w:bCs/>
          <w:i/>
          <w:iCs/>
          <w:lang w:val="en-US"/>
        </w:rPr>
      </w:pPr>
    </w:p>
    <w:p w14:paraId="66FD8B8F" w14:textId="77777777" w:rsidR="00CE5D0B" w:rsidRPr="00BA2DAE" w:rsidRDefault="00CE5D0B" w:rsidP="00BA2DAE">
      <w:pPr>
        <w:pStyle w:val="Heading1"/>
        <w:numPr>
          <w:ilvl w:val="0"/>
          <w:numId w:val="23"/>
        </w:numPr>
        <w:tabs>
          <w:tab w:val="num" w:pos="432"/>
        </w:tabs>
        <w:spacing w:before="360" w:after="0"/>
        <w:ind w:left="357" w:hanging="357"/>
      </w:pPr>
      <w:r w:rsidRPr="001D2FBF">
        <w:t>References</w:t>
      </w:r>
      <w:bookmarkEnd w:id="2"/>
      <w:bookmarkEnd w:id="3"/>
    </w:p>
    <w:bookmarkEnd w:id="4"/>
    <w:bookmarkEnd w:id="5"/>
    <w:p w14:paraId="770F67A1" w14:textId="7542C215" w:rsidR="00433BFB" w:rsidRPr="00DE243B" w:rsidRDefault="00433BFB" w:rsidP="001460BE">
      <w:pPr>
        <w:pStyle w:val="ListParagraph"/>
        <w:numPr>
          <w:ilvl w:val="0"/>
          <w:numId w:val="24"/>
        </w:numPr>
        <w:spacing w:before="240" w:after="0"/>
        <w:rPr>
          <w:szCs w:val="22"/>
        </w:rPr>
      </w:pPr>
      <w:r w:rsidRPr="00433BFB">
        <w:rPr>
          <w:szCs w:val="22"/>
        </w:rPr>
        <w:t>RP‑252476</w:t>
      </w:r>
      <w:r w:rsidRPr="00433BFB">
        <w:rPr>
          <w:szCs w:val="22"/>
        </w:rPr>
        <w:tab/>
        <w:t>Revised SID: Study on 6G Radio</w:t>
      </w:r>
      <w:r>
        <w:rPr>
          <w:szCs w:val="22"/>
        </w:rPr>
        <w:t>,</w:t>
      </w:r>
      <w:r w:rsidRPr="00433BFB">
        <w:rPr>
          <w:szCs w:val="22"/>
        </w:rPr>
        <w:tab/>
        <w:t>NTT DOCOMO, CMCC, AT&amp;T, Vodafone</w:t>
      </w:r>
    </w:p>
    <w:sectPr w:rsidR="00433BFB" w:rsidRPr="00DE243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B9419" w14:textId="77777777" w:rsidR="00012342" w:rsidRDefault="00012342">
      <w:pPr>
        <w:spacing w:after="0"/>
      </w:pPr>
      <w:r>
        <w:separator/>
      </w:r>
    </w:p>
  </w:endnote>
  <w:endnote w:type="continuationSeparator" w:id="0">
    <w:p w14:paraId="463C750A" w14:textId="77777777" w:rsidR="00012342" w:rsidRDefault="000123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ACE0B" w14:textId="77777777" w:rsidR="00012342" w:rsidRDefault="00012342">
      <w:pPr>
        <w:spacing w:after="0"/>
      </w:pPr>
      <w:r>
        <w:separator/>
      </w:r>
    </w:p>
  </w:footnote>
  <w:footnote w:type="continuationSeparator" w:id="0">
    <w:p w14:paraId="2B0CFA54" w14:textId="77777777" w:rsidR="00012342" w:rsidRDefault="000123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0"/>
  </w:num>
  <w:num w:numId="22">
    <w:abstractNumId w:val="26"/>
  </w:num>
  <w:num w:numId="23">
    <w:abstractNumId w:val="31"/>
  </w:num>
  <w:num w:numId="24">
    <w:abstractNumId w:val="21"/>
  </w:num>
  <w:num w:numId="25">
    <w:abstractNumId w:val="22"/>
  </w:num>
  <w:num w:numId="26">
    <w:abstractNumId w:val="23"/>
  </w:num>
  <w:num w:numId="27">
    <w:abstractNumId w:val="29"/>
  </w:num>
  <w:num w:numId="28">
    <w:abstractNumId w:val="28"/>
  </w:num>
  <w:num w:numId="29">
    <w:abstractNumId w:val="24"/>
  </w:num>
  <w:num w:numId="3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342"/>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3880"/>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57FCB"/>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5DFD"/>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231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538"/>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3BFB"/>
    <w:rsid w:val="00434764"/>
    <w:rsid w:val="00434BE7"/>
    <w:rsid w:val="00434C31"/>
    <w:rsid w:val="00435271"/>
    <w:rsid w:val="004352B5"/>
    <w:rsid w:val="004361C4"/>
    <w:rsid w:val="004365A3"/>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86C"/>
    <w:rsid w:val="00523F88"/>
    <w:rsid w:val="00523F8B"/>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136"/>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AD0"/>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53FF"/>
    <w:rsid w:val="00736157"/>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869"/>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4CC"/>
    <w:rsid w:val="008E78B3"/>
    <w:rsid w:val="008F01D1"/>
    <w:rsid w:val="008F0676"/>
    <w:rsid w:val="008F0DBA"/>
    <w:rsid w:val="008F1905"/>
    <w:rsid w:val="008F1B4D"/>
    <w:rsid w:val="008F1CC4"/>
    <w:rsid w:val="008F1CC6"/>
    <w:rsid w:val="008F1ECA"/>
    <w:rsid w:val="008F244F"/>
    <w:rsid w:val="008F3244"/>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12DF"/>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32C2"/>
    <w:rsid w:val="00B243FE"/>
    <w:rsid w:val="00B2558F"/>
    <w:rsid w:val="00B25C40"/>
    <w:rsid w:val="00B264A4"/>
    <w:rsid w:val="00B26C17"/>
    <w:rsid w:val="00B273AA"/>
    <w:rsid w:val="00B2762B"/>
    <w:rsid w:val="00B30750"/>
    <w:rsid w:val="00B30A4E"/>
    <w:rsid w:val="00B30BE2"/>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342E"/>
    <w:rsid w:val="00C34ACA"/>
    <w:rsid w:val="00C36296"/>
    <w:rsid w:val="00C3709D"/>
    <w:rsid w:val="00C378CA"/>
    <w:rsid w:val="00C411E9"/>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55C"/>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10C"/>
    <w:rsid w:val="00D07A95"/>
    <w:rsid w:val="00D07DEB"/>
    <w:rsid w:val="00D11924"/>
    <w:rsid w:val="00D1517A"/>
    <w:rsid w:val="00D159A8"/>
    <w:rsid w:val="00D15A33"/>
    <w:rsid w:val="00D15B0F"/>
    <w:rsid w:val="00D15F50"/>
    <w:rsid w:val="00D16FBF"/>
    <w:rsid w:val="00D170A0"/>
    <w:rsid w:val="00D177C7"/>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1BCE"/>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31C"/>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854</TotalTime>
  <Pages>7</Pages>
  <Words>3356</Words>
  <Characters>19133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53</cp:revision>
  <cp:lastPrinted>1995-11-21T09:41:00Z</cp:lastPrinted>
  <dcterms:created xsi:type="dcterms:W3CDTF">2024-04-08T00:54:00Z</dcterms:created>
  <dcterms:modified xsi:type="dcterms:W3CDTF">2025-09-29T12:35:00Z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